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75243" w14:textId="77777777" w:rsidR="00C160C2" w:rsidRPr="00F10C03" w:rsidRDefault="00C160C2" w:rsidP="004315CA">
      <w:pPr>
        <w:rPr>
          <w:rFonts w:ascii="Arial" w:hAnsi="Arial" w:cs="Arial"/>
          <w:sz w:val="24"/>
          <w:szCs w:val="24"/>
          <w:lang w:val="sl-SI"/>
        </w:rPr>
      </w:pPr>
    </w:p>
    <w:p w14:paraId="4D2BCAE0" w14:textId="77777777" w:rsidR="00C160C2" w:rsidRPr="00F10C03" w:rsidRDefault="00C160C2" w:rsidP="004315CA">
      <w:pPr>
        <w:rPr>
          <w:rFonts w:ascii="Arial" w:hAnsi="Arial" w:cs="Arial"/>
          <w:sz w:val="24"/>
          <w:szCs w:val="24"/>
          <w:lang w:val="sl-SI"/>
        </w:rPr>
      </w:pPr>
    </w:p>
    <w:p w14:paraId="2412DADA" w14:textId="77777777" w:rsidR="00C160C2" w:rsidRPr="00F10C03" w:rsidRDefault="00C160C2" w:rsidP="00A25CE4">
      <w:pPr>
        <w:rPr>
          <w:rFonts w:ascii="Arial" w:hAnsi="Arial" w:cs="Arial"/>
          <w:b/>
          <w:sz w:val="24"/>
          <w:szCs w:val="24"/>
          <w:lang w:val="sl-SI"/>
        </w:rPr>
      </w:pPr>
    </w:p>
    <w:p w14:paraId="0262B11E" w14:textId="08198FE6" w:rsidR="00C160C2" w:rsidRPr="00F10C03" w:rsidRDefault="00C160C2" w:rsidP="004315CA">
      <w:pPr>
        <w:rPr>
          <w:rFonts w:ascii="Arial" w:hAnsi="Arial" w:cs="Arial"/>
          <w:sz w:val="24"/>
          <w:szCs w:val="24"/>
          <w:lang w:val="sl-SI"/>
        </w:rPr>
      </w:pPr>
      <w:r w:rsidRPr="00F10C03">
        <w:rPr>
          <w:rFonts w:ascii="Arial" w:hAnsi="Arial" w:cs="Arial"/>
          <w:sz w:val="24"/>
          <w:szCs w:val="24"/>
          <w:lang w:val="sl-SI"/>
        </w:rPr>
        <w:t>Š</w:t>
      </w:r>
      <w:r w:rsidR="004514DA" w:rsidRPr="00F10C03">
        <w:rPr>
          <w:rFonts w:ascii="Arial" w:hAnsi="Arial" w:cs="Arial"/>
          <w:sz w:val="24"/>
          <w:szCs w:val="24"/>
          <w:lang w:val="sl-SI"/>
        </w:rPr>
        <w:t xml:space="preserve">tevilka javnega naročila: </w:t>
      </w:r>
      <w:r w:rsidR="000468B0" w:rsidRPr="00F10C03">
        <w:rPr>
          <w:rFonts w:ascii="Arial" w:hAnsi="Arial" w:cs="Arial"/>
          <w:sz w:val="24"/>
          <w:szCs w:val="24"/>
          <w:lang w:val="sl-SI"/>
        </w:rPr>
        <w:t>JN-B-</w:t>
      </w:r>
      <w:r w:rsidR="0051608C">
        <w:rPr>
          <w:rFonts w:ascii="Arial" w:hAnsi="Arial" w:cs="Arial"/>
          <w:sz w:val="24"/>
          <w:szCs w:val="24"/>
          <w:lang w:val="sl-SI"/>
        </w:rPr>
        <w:t>2</w:t>
      </w:r>
      <w:r w:rsidR="000468B0" w:rsidRPr="00F10C03">
        <w:rPr>
          <w:rFonts w:ascii="Arial" w:hAnsi="Arial" w:cs="Arial"/>
          <w:sz w:val="24"/>
          <w:szCs w:val="24"/>
          <w:lang w:val="sl-SI"/>
        </w:rPr>
        <w:t>/202</w:t>
      </w:r>
      <w:r w:rsidR="005C3CDE" w:rsidRPr="00F10C03">
        <w:rPr>
          <w:rFonts w:ascii="Arial" w:hAnsi="Arial" w:cs="Arial"/>
          <w:sz w:val="24"/>
          <w:szCs w:val="24"/>
          <w:lang w:val="sl-SI"/>
        </w:rPr>
        <w:t>3</w:t>
      </w:r>
    </w:p>
    <w:p w14:paraId="1F319029" w14:textId="50B963E0" w:rsidR="00C160C2" w:rsidRPr="00F10C03" w:rsidRDefault="00C160C2" w:rsidP="004315CA">
      <w:pPr>
        <w:keepNext/>
        <w:outlineLvl w:val="2"/>
        <w:rPr>
          <w:rFonts w:ascii="Arial" w:hAnsi="Arial" w:cs="Arial"/>
          <w:sz w:val="24"/>
          <w:szCs w:val="24"/>
          <w:lang w:val="sl-SI"/>
        </w:rPr>
      </w:pPr>
      <w:r w:rsidRPr="00F10C03">
        <w:rPr>
          <w:rFonts w:ascii="Arial" w:hAnsi="Arial" w:cs="Arial"/>
          <w:sz w:val="24"/>
          <w:szCs w:val="24"/>
          <w:lang w:val="sl-SI"/>
        </w:rPr>
        <w:t xml:space="preserve">Datum: </w:t>
      </w:r>
      <w:r w:rsidR="0051608C">
        <w:rPr>
          <w:rFonts w:ascii="Arial" w:hAnsi="Arial" w:cs="Arial"/>
          <w:sz w:val="24"/>
          <w:szCs w:val="24"/>
          <w:lang w:val="sl-SI"/>
        </w:rPr>
        <w:t>18. 7. 2023</w:t>
      </w:r>
    </w:p>
    <w:p w14:paraId="4B743A94" w14:textId="77777777" w:rsidR="00C160C2" w:rsidRPr="00F10C03" w:rsidRDefault="00C160C2" w:rsidP="004315CA">
      <w:pPr>
        <w:rPr>
          <w:rFonts w:ascii="Arial" w:hAnsi="Arial" w:cs="Arial"/>
          <w:sz w:val="24"/>
          <w:szCs w:val="24"/>
          <w:lang w:val="sl-SI"/>
        </w:rPr>
      </w:pPr>
    </w:p>
    <w:p w14:paraId="44F82DC3" w14:textId="77777777" w:rsidR="00C160C2" w:rsidRPr="00F10C03" w:rsidRDefault="00C160C2" w:rsidP="004315CA">
      <w:pPr>
        <w:rPr>
          <w:rFonts w:ascii="Arial" w:hAnsi="Arial" w:cs="Arial"/>
          <w:sz w:val="24"/>
          <w:szCs w:val="24"/>
          <w:lang w:val="sl-SI"/>
        </w:rPr>
      </w:pPr>
    </w:p>
    <w:p w14:paraId="00005E32" w14:textId="77777777" w:rsidR="00C160C2" w:rsidRPr="00F10C03" w:rsidRDefault="00C160C2" w:rsidP="004315CA">
      <w:pPr>
        <w:rPr>
          <w:rFonts w:ascii="Arial" w:hAnsi="Arial" w:cs="Arial"/>
          <w:sz w:val="24"/>
          <w:szCs w:val="24"/>
          <w:lang w:val="sl-SI"/>
        </w:rPr>
      </w:pPr>
    </w:p>
    <w:p w14:paraId="292A5B2A" w14:textId="77777777" w:rsidR="00C160C2" w:rsidRPr="00F10C03" w:rsidRDefault="00C160C2" w:rsidP="004315CA">
      <w:pPr>
        <w:rPr>
          <w:rFonts w:ascii="Arial" w:hAnsi="Arial" w:cs="Arial"/>
          <w:sz w:val="24"/>
          <w:szCs w:val="24"/>
          <w:lang w:val="sl-SI"/>
        </w:rPr>
      </w:pPr>
    </w:p>
    <w:p w14:paraId="58F81A2C" w14:textId="77777777" w:rsidR="00C160C2" w:rsidRPr="00F10C03" w:rsidRDefault="00C160C2" w:rsidP="004315CA">
      <w:pPr>
        <w:rPr>
          <w:rFonts w:ascii="Arial" w:hAnsi="Arial" w:cs="Arial"/>
          <w:sz w:val="24"/>
          <w:szCs w:val="24"/>
          <w:lang w:val="sl-SI"/>
        </w:rPr>
      </w:pPr>
    </w:p>
    <w:p w14:paraId="4110EF4A" w14:textId="77777777" w:rsidR="00C160C2" w:rsidRPr="00F10C03" w:rsidRDefault="00C160C2" w:rsidP="004315CA">
      <w:pPr>
        <w:rPr>
          <w:rFonts w:ascii="Arial" w:hAnsi="Arial" w:cs="Arial"/>
          <w:sz w:val="24"/>
          <w:szCs w:val="24"/>
          <w:lang w:val="sl-SI"/>
        </w:rPr>
      </w:pPr>
    </w:p>
    <w:p w14:paraId="41B8B38A" w14:textId="77777777" w:rsidR="00C160C2" w:rsidRPr="00F10C03" w:rsidRDefault="00C160C2" w:rsidP="004315CA">
      <w:pPr>
        <w:pStyle w:val="Telobesedila"/>
        <w:jc w:val="center"/>
        <w:rPr>
          <w:rFonts w:ascii="Arial" w:hAnsi="Arial" w:cs="Arial"/>
          <w:b/>
          <w:i w:val="0"/>
          <w:szCs w:val="24"/>
        </w:rPr>
      </w:pPr>
    </w:p>
    <w:p w14:paraId="65CC7DD0" w14:textId="77777777" w:rsidR="00C160C2" w:rsidRPr="00F10C03" w:rsidRDefault="00C160C2" w:rsidP="004315CA">
      <w:pPr>
        <w:pStyle w:val="Telobesedila"/>
        <w:jc w:val="center"/>
        <w:rPr>
          <w:rFonts w:ascii="Arial" w:hAnsi="Arial" w:cs="Arial"/>
          <w:b/>
          <w:i w:val="0"/>
          <w:szCs w:val="24"/>
        </w:rPr>
      </w:pPr>
    </w:p>
    <w:p w14:paraId="710375BE" w14:textId="77777777" w:rsidR="00C160C2" w:rsidRPr="00F10C03" w:rsidRDefault="00C160C2" w:rsidP="004315CA">
      <w:pPr>
        <w:pStyle w:val="Telobesedila"/>
        <w:jc w:val="center"/>
        <w:rPr>
          <w:rFonts w:ascii="Arial" w:hAnsi="Arial" w:cs="Arial"/>
          <w:b/>
          <w:i w:val="0"/>
          <w:szCs w:val="24"/>
        </w:rPr>
      </w:pPr>
    </w:p>
    <w:p w14:paraId="2CC8EA6B" w14:textId="77777777" w:rsidR="00C160C2" w:rsidRPr="00F10C03" w:rsidRDefault="00C160C2" w:rsidP="004315CA">
      <w:pPr>
        <w:pStyle w:val="Telobesedila"/>
        <w:jc w:val="center"/>
        <w:rPr>
          <w:rFonts w:ascii="Arial" w:hAnsi="Arial" w:cs="Arial"/>
          <w:b/>
          <w:i w:val="0"/>
          <w:szCs w:val="24"/>
        </w:rPr>
      </w:pPr>
    </w:p>
    <w:p w14:paraId="32D5D008" w14:textId="77777777" w:rsidR="001E094B" w:rsidRPr="00F10C03" w:rsidRDefault="00733A09" w:rsidP="004315CA">
      <w:pPr>
        <w:pStyle w:val="Telobesedila"/>
        <w:jc w:val="center"/>
        <w:rPr>
          <w:rFonts w:ascii="Arial" w:hAnsi="Arial" w:cs="Arial"/>
          <w:b/>
          <w:i w:val="0"/>
          <w:szCs w:val="24"/>
        </w:rPr>
      </w:pPr>
      <w:r w:rsidRPr="00F10C03">
        <w:rPr>
          <w:rFonts w:ascii="Arial" w:hAnsi="Arial" w:cs="Arial"/>
          <w:b/>
          <w:i w:val="0"/>
          <w:szCs w:val="24"/>
        </w:rPr>
        <w:t xml:space="preserve">Dokumentacija v zvezi z javnim naročilom </w:t>
      </w:r>
    </w:p>
    <w:p w14:paraId="4F9A8F7B" w14:textId="4B5E9171" w:rsidR="00C160C2" w:rsidRPr="00F10C03" w:rsidRDefault="00C160C2" w:rsidP="004315CA">
      <w:pPr>
        <w:jc w:val="center"/>
        <w:rPr>
          <w:rFonts w:ascii="Arial" w:hAnsi="Arial" w:cs="Arial"/>
          <w:b/>
          <w:sz w:val="24"/>
          <w:szCs w:val="24"/>
          <w:lang w:val="sl-SI"/>
        </w:rPr>
      </w:pPr>
      <w:r w:rsidRPr="00F10C03">
        <w:rPr>
          <w:rFonts w:ascii="Arial" w:hAnsi="Arial" w:cs="Arial"/>
          <w:b/>
          <w:sz w:val="24"/>
          <w:szCs w:val="24"/>
          <w:lang w:val="sl-SI"/>
        </w:rPr>
        <w:t xml:space="preserve">za </w:t>
      </w:r>
      <w:bookmarkStart w:id="0" w:name="_Hlk138151366"/>
      <w:r w:rsidR="00A670C4" w:rsidRPr="00F10C03">
        <w:rPr>
          <w:rFonts w:ascii="Arial" w:hAnsi="Arial" w:cs="Arial"/>
          <w:b/>
          <w:sz w:val="24"/>
          <w:szCs w:val="24"/>
          <w:lang w:val="sl-SI"/>
        </w:rPr>
        <w:t>dobavo</w:t>
      </w:r>
      <w:r w:rsidR="00E66D9D" w:rsidRPr="00F10C03">
        <w:rPr>
          <w:rFonts w:ascii="Arial" w:hAnsi="Arial" w:cs="Arial"/>
          <w:b/>
          <w:sz w:val="24"/>
          <w:szCs w:val="24"/>
          <w:lang w:val="sl-SI"/>
        </w:rPr>
        <w:t xml:space="preserve"> </w:t>
      </w:r>
      <w:r w:rsidR="0051608C">
        <w:rPr>
          <w:rFonts w:ascii="Arial" w:hAnsi="Arial" w:cs="Arial"/>
          <w:b/>
          <w:sz w:val="24"/>
          <w:szCs w:val="24"/>
          <w:lang w:val="sl-SI"/>
        </w:rPr>
        <w:t>manjšega gasilskega vozila za gašenje gozdnih požarov GVGP-1</w:t>
      </w:r>
      <w:bookmarkEnd w:id="0"/>
    </w:p>
    <w:p w14:paraId="777F53F2" w14:textId="77777777" w:rsidR="00C160C2" w:rsidRPr="00F10C03" w:rsidRDefault="00C160C2" w:rsidP="004315CA">
      <w:pPr>
        <w:jc w:val="center"/>
        <w:rPr>
          <w:rFonts w:ascii="Arial" w:hAnsi="Arial" w:cs="Arial"/>
          <w:b/>
          <w:sz w:val="24"/>
          <w:szCs w:val="24"/>
          <w:lang w:val="sl-SI"/>
        </w:rPr>
      </w:pPr>
    </w:p>
    <w:p w14:paraId="6AC46B30" w14:textId="77777777" w:rsidR="00C160C2" w:rsidRPr="00F10C03" w:rsidRDefault="00C160C2" w:rsidP="004315CA">
      <w:pPr>
        <w:jc w:val="center"/>
        <w:rPr>
          <w:rFonts w:ascii="Arial" w:hAnsi="Arial" w:cs="Arial"/>
          <w:sz w:val="24"/>
          <w:szCs w:val="24"/>
          <w:lang w:val="sl-SI"/>
        </w:rPr>
      </w:pPr>
    </w:p>
    <w:p w14:paraId="0C510F72" w14:textId="77777777" w:rsidR="00C160C2" w:rsidRPr="00F10C03" w:rsidRDefault="00C160C2" w:rsidP="004315CA">
      <w:pPr>
        <w:jc w:val="center"/>
        <w:rPr>
          <w:rFonts w:ascii="Arial" w:hAnsi="Arial" w:cs="Arial"/>
          <w:sz w:val="24"/>
          <w:szCs w:val="24"/>
          <w:lang w:val="sl-SI"/>
        </w:rPr>
      </w:pPr>
    </w:p>
    <w:p w14:paraId="1CCA3766" w14:textId="77777777" w:rsidR="00C160C2" w:rsidRPr="00F10C03" w:rsidRDefault="00C160C2" w:rsidP="004315CA">
      <w:pPr>
        <w:jc w:val="center"/>
        <w:rPr>
          <w:rFonts w:ascii="Arial" w:hAnsi="Arial" w:cs="Arial"/>
          <w:b/>
          <w:sz w:val="24"/>
          <w:szCs w:val="24"/>
          <w:lang w:val="sl-SI"/>
        </w:rPr>
      </w:pPr>
      <w:r w:rsidRPr="00F10C03">
        <w:rPr>
          <w:rFonts w:ascii="Arial" w:hAnsi="Arial" w:cs="Arial"/>
          <w:b/>
          <w:sz w:val="24"/>
          <w:szCs w:val="24"/>
          <w:lang w:val="sl-SI"/>
        </w:rPr>
        <w:t xml:space="preserve">po postopku oddaje naročila male vrednosti - </w:t>
      </w:r>
      <w:r w:rsidR="00E66D9D" w:rsidRPr="00F10C03">
        <w:rPr>
          <w:rFonts w:ascii="Arial" w:hAnsi="Arial" w:cs="Arial"/>
          <w:b/>
          <w:sz w:val="24"/>
          <w:szCs w:val="24"/>
          <w:lang w:val="sl-SI"/>
        </w:rPr>
        <w:t>blago</w:t>
      </w:r>
    </w:p>
    <w:p w14:paraId="14BBF343" w14:textId="77777777" w:rsidR="00C160C2" w:rsidRPr="00F10C03" w:rsidRDefault="00C160C2" w:rsidP="004315CA">
      <w:pPr>
        <w:rPr>
          <w:rFonts w:ascii="Arial" w:hAnsi="Arial" w:cs="Arial"/>
          <w:sz w:val="24"/>
          <w:szCs w:val="24"/>
          <w:lang w:val="sl-SI"/>
        </w:rPr>
      </w:pPr>
    </w:p>
    <w:p w14:paraId="09701574" w14:textId="77777777" w:rsidR="00354315" w:rsidRPr="00F10C03" w:rsidRDefault="00354315" w:rsidP="004315CA">
      <w:pPr>
        <w:rPr>
          <w:rFonts w:ascii="Arial" w:hAnsi="Arial" w:cs="Arial"/>
          <w:sz w:val="24"/>
          <w:szCs w:val="24"/>
          <w:lang w:val="sl-SI"/>
        </w:rPr>
      </w:pPr>
    </w:p>
    <w:p w14:paraId="2BF3BAE4" w14:textId="77777777" w:rsidR="001E094B" w:rsidRPr="00F10C03" w:rsidRDefault="00C160C2" w:rsidP="004315CA">
      <w:pPr>
        <w:keepNext/>
        <w:outlineLvl w:val="0"/>
        <w:rPr>
          <w:rFonts w:ascii="Arial" w:eastAsia="Calibri" w:hAnsi="Arial" w:cs="Arial"/>
          <w:b/>
          <w:sz w:val="24"/>
          <w:szCs w:val="24"/>
          <w:lang w:val="sl-SI"/>
        </w:rPr>
      </w:pPr>
      <w:bookmarkStart w:id="1" w:name="_Toc92517679"/>
      <w:bookmarkStart w:id="2" w:name="_Toc93110940"/>
      <w:bookmarkStart w:id="3" w:name="_Toc93113437"/>
      <w:r w:rsidRPr="00F10C03">
        <w:rPr>
          <w:rFonts w:ascii="Arial" w:hAnsi="Arial" w:cs="Arial"/>
          <w:b/>
          <w:sz w:val="24"/>
          <w:szCs w:val="24"/>
          <w:lang w:val="sl-SI"/>
        </w:rPr>
        <w:br w:type="page"/>
      </w:r>
      <w:bookmarkEnd w:id="1"/>
      <w:bookmarkEnd w:id="2"/>
      <w:bookmarkEnd w:id="3"/>
    </w:p>
    <w:p w14:paraId="405575B3" w14:textId="77777777" w:rsidR="00B362F5" w:rsidRPr="00F10C03" w:rsidRDefault="00B362F5" w:rsidP="004315CA">
      <w:pPr>
        <w:pStyle w:val="Odstavekseznama"/>
        <w:numPr>
          <w:ilvl w:val="0"/>
          <w:numId w:val="13"/>
        </w:numPr>
        <w:rPr>
          <w:rFonts w:ascii="Arial" w:eastAsia="Calibri" w:hAnsi="Arial" w:cs="Arial"/>
          <w:b/>
        </w:rPr>
      </w:pPr>
      <w:r w:rsidRPr="00F10C03">
        <w:rPr>
          <w:rFonts w:ascii="Arial" w:eastAsia="Calibri" w:hAnsi="Arial" w:cs="Arial"/>
          <w:b/>
        </w:rPr>
        <w:lastRenderedPageBreak/>
        <w:t>NAROČNIK</w:t>
      </w:r>
    </w:p>
    <w:p w14:paraId="299128B3" w14:textId="77777777" w:rsidR="00B362F5" w:rsidRPr="00F10C03" w:rsidRDefault="00B362F5" w:rsidP="004315CA">
      <w:pPr>
        <w:pStyle w:val="Telobesedila"/>
        <w:rPr>
          <w:rFonts w:ascii="Arial" w:hAnsi="Arial" w:cs="Arial"/>
          <w:b/>
          <w:szCs w:val="24"/>
        </w:rPr>
      </w:pPr>
    </w:p>
    <w:p w14:paraId="40D3183E" w14:textId="77777777" w:rsidR="00B362F5" w:rsidRPr="00F10C03" w:rsidRDefault="00B362F5" w:rsidP="004315CA">
      <w:pPr>
        <w:jc w:val="both"/>
        <w:rPr>
          <w:rFonts w:ascii="Arial" w:hAnsi="Arial" w:cs="Arial"/>
          <w:sz w:val="24"/>
          <w:szCs w:val="24"/>
          <w:lang w:val="sl-SI"/>
        </w:rPr>
      </w:pPr>
      <w:r w:rsidRPr="00F10C03">
        <w:rPr>
          <w:rFonts w:ascii="Arial" w:hAnsi="Arial" w:cs="Arial"/>
          <w:sz w:val="24"/>
          <w:szCs w:val="24"/>
          <w:lang w:val="sl-SI"/>
        </w:rPr>
        <w:t xml:space="preserve">To naročilo izvaja </w:t>
      </w:r>
      <w:bookmarkStart w:id="4" w:name="_Hlk138151344"/>
      <w:r w:rsidR="001274C5" w:rsidRPr="00F10C03">
        <w:rPr>
          <w:rFonts w:ascii="Arial" w:hAnsi="Arial" w:cs="Arial"/>
          <w:sz w:val="24"/>
          <w:szCs w:val="24"/>
          <w:lang w:val="sl-SI"/>
        </w:rPr>
        <w:t xml:space="preserve">Prostovoljno gasilsko društvo </w:t>
      </w:r>
      <w:r w:rsidR="00C41670" w:rsidRPr="00F10C03">
        <w:rPr>
          <w:rFonts w:ascii="Arial" w:hAnsi="Arial" w:cs="Arial"/>
          <w:sz w:val="24"/>
          <w:szCs w:val="24"/>
          <w:lang w:val="sl-SI"/>
        </w:rPr>
        <w:t>Dekani</w:t>
      </w:r>
      <w:r w:rsidR="006A0A97" w:rsidRPr="00F10C03">
        <w:rPr>
          <w:rFonts w:ascii="Arial" w:hAnsi="Arial" w:cs="Arial"/>
          <w:sz w:val="24"/>
          <w:szCs w:val="24"/>
          <w:lang w:val="sl-SI"/>
        </w:rPr>
        <w:t xml:space="preserve">, </w:t>
      </w:r>
      <w:r w:rsidR="00C41670" w:rsidRPr="00F10C03">
        <w:rPr>
          <w:rFonts w:ascii="Arial" w:hAnsi="Arial" w:cs="Arial"/>
          <w:sz w:val="24"/>
          <w:szCs w:val="24"/>
          <w:lang w:val="sl-SI"/>
        </w:rPr>
        <w:t>Dekani 195, 6271 Dekani</w:t>
      </w:r>
      <w:bookmarkEnd w:id="4"/>
      <w:r w:rsidRPr="00F10C03">
        <w:rPr>
          <w:rFonts w:ascii="Arial" w:hAnsi="Arial" w:cs="Arial"/>
          <w:sz w:val="24"/>
          <w:szCs w:val="24"/>
          <w:lang w:val="sl-SI"/>
        </w:rPr>
        <w:t>, v svojem imenu in za svoj račun (v nadaljnjem besedilu: naročnik).</w:t>
      </w:r>
    </w:p>
    <w:p w14:paraId="7D55EBB8" w14:textId="77777777" w:rsidR="00B362F5" w:rsidRPr="00F10C03" w:rsidRDefault="00B362F5" w:rsidP="004315CA">
      <w:pPr>
        <w:jc w:val="both"/>
        <w:rPr>
          <w:rFonts w:ascii="Arial" w:hAnsi="Arial" w:cs="Arial"/>
          <w:sz w:val="24"/>
          <w:szCs w:val="24"/>
          <w:lang w:val="sl-SI"/>
        </w:rPr>
      </w:pPr>
    </w:p>
    <w:p w14:paraId="6440F2F1" w14:textId="77777777" w:rsidR="00B362F5" w:rsidRPr="00F10C03" w:rsidRDefault="00B362F5" w:rsidP="004315CA">
      <w:pPr>
        <w:jc w:val="both"/>
        <w:rPr>
          <w:rFonts w:ascii="Arial" w:hAnsi="Arial" w:cs="Arial"/>
          <w:sz w:val="24"/>
          <w:szCs w:val="24"/>
          <w:lang w:val="sl-SI"/>
        </w:rPr>
      </w:pPr>
      <w:r w:rsidRPr="00F10C03">
        <w:rPr>
          <w:rFonts w:ascii="Arial" w:hAnsi="Arial" w:cs="Arial"/>
          <w:sz w:val="24"/>
          <w:szCs w:val="24"/>
          <w:lang w:val="sl-SI"/>
        </w:rPr>
        <w:t xml:space="preserve">Naročnik vabi vse zainteresirane gospodarske subjekte, da predložijo ponudbo, skladno z zahtevami dokumentacije </w:t>
      </w:r>
      <w:r w:rsidR="001A7A97" w:rsidRPr="00F10C03">
        <w:rPr>
          <w:rFonts w:ascii="Arial" w:hAnsi="Arial" w:cs="Arial"/>
          <w:sz w:val="24"/>
          <w:szCs w:val="24"/>
          <w:lang w:val="sl-SI"/>
        </w:rPr>
        <w:t>v zvezi z oddajo javnega naročila</w:t>
      </w:r>
      <w:r w:rsidRPr="00F10C03">
        <w:rPr>
          <w:rFonts w:ascii="Arial" w:hAnsi="Arial" w:cs="Arial"/>
          <w:sz w:val="24"/>
          <w:szCs w:val="24"/>
          <w:lang w:val="sl-SI"/>
        </w:rPr>
        <w:t>.</w:t>
      </w:r>
    </w:p>
    <w:p w14:paraId="2AB5068E" w14:textId="7E5F5B4C" w:rsidR="006E03EF" w:rsidRPr="00F10C03" w:rsidRDefault="006E03EF" w:rsidP="004315CA">
      <w:pPr>
        <w:jc w:val="both"/>
        <w:rPr>
          <w:rFonts w:ascii="Arial" w:hAnsi="Arial" w:cs="Arial"/>
          <w:sz w:val="24"/>
          <w:szCs w:val="24"/>
          <w:lang w:val="sl-SI"/>
        </w:rPr>
      </w:pPr>
    </w:p>
    <w:p w14:paraId="2B3E5C09" w14:textId="77777777" w:rsidR="00842522" w:rsidRPr="00F10C03" w:rsidRDefault="00842522" w:rsidP="004315CA">
      <w:pPr>
        <w:jc w:val="both"/>
        <w:rPr>
          <w:rFonts w:ascii="Arial" w:hAnsi="Arial" w:cs="Arial"/>
          <w:sz w:val="24"/>
          <w:szCs w:val="24"/>
          <w:lang w:val="sl-SI"/>
        </w:rPr>
      </w:pPr>
    </w:p>
    <w:p w14:paraId="2E498229" w14:textId="77777777" w:rsidR="00C160C2" w:rsidRPr="00F10C03" w:rsidRDefault="00C160C2" w:rsidP="004315CA">
      <w:pPr>
        <w:pStyle w:val="Odstavekseznama"/>
        <w:numPr>
          <w:ilvl w:val="0"/>
          <w:numId w:val="13"/>
        </w:numPr>
        <w:rPr>
          <w:rFonts w:ascii="Arial" w:eastAsia="Calibri" w:hAnsi="Arial" w:cs="Arial"/>
          <w:b/>
        </w:rPr>
      </w:pPr>
      <w:r w:rsidRPr="00F10C03">
        <w:rPr>
          <w:rFonts w:ascii="Arial" w:eastAsia="Calibri" w:hAnsi="Arial" w:cs="Arial"/>
          <w:b/>
        </w:rPr>
        <w:t>PREDMET JAVNEGA NAROČILA</w:t>
      </w:r>
    </w:p>
    <w:p w14:paraId="55132733" w14:textId="77777777" w:rsidR="00C160C2" w:rsidRPr="00F10C03" w:rsidRDefault="00C160C2" w:rsidP="004315CA">
      <w:pPr>
        <w:jc w:val="both"/>
        <w:rPr>
          <w:rFonts w:ascii="Arial" w:hAnsi="Arial" w:cs="Arial"/>
          <w:sz w:val="24"/>
          <w:szCs w:val="24"/>
          <w:lang w:val="sl-SI"/>
        </w:rPr>
      </w:pPr>
    </w:p>
    <w:p w14:paraId="5AD3B43B" w14:textId="5C567C89" w:rsidR="001274C5" w:rsidRPr="00F10C03" w:rsidRDefault="00C160C2" w:rsidP="004315CA">
      <w:pPr>
        <w:jc w:val="both"/>
        <w:rPr>
          <w:rFonts w:ascii="Arial" w:hAnsi="Arial" w:cs="Arial"/>
          <w:sz w:val="24"/>
          <w:szCs w:val="24"/>
          <w:lang w:val="sl-SI"/>
        </w:rPr>
      </w:pPr>
      <w:r w:rsidRPr="00F10C03">
        <w:rPr>
          <w:rFonts w:ascii="Arial" w:hAnsi="Arial" w:cs="Arial"/>
          <w:sz w:val="24"/>
          <w:szCs w:val="24"/>
          <w:lang w:val="sl-SI"/>
        </w:rPr>
        <w:t>Predmet javnega naročila je</w:t>
      </w:r>
      <w:r w:rsidR="001274C5" w:rsidRPr="00F10C03">
        <w:rPr>
          <w:rFonts w:ascii="Arial" w:hAnsi="Arial" w:cs="Arial"/>
          <w:sz w:val="24"/>
          <w:szCs w:val="24"/>
          <w:lang w:val="sl-SI"/>
        </w:rPr>
        <w:t xml:space="preserve"> dobava</w:t>
      </w:r>
      <w:r w:rsidR="00FC3149" w:rsidRPr="00F10C03">
        <w:rPr>
          <w:rFonts w:ascii="Arial" w:hAnsi="Arial" w:cs="Arial"/>
          <w:sz w:val="24"/>
          <w:szCs w:val="24"/>
          <w:lang w:val="sl-SI"/>
        </w:rPr>
        <w:t xml:space="preserve"> </w:t>
      </w:r>
      <w:r w:rsidR="0051608C">
        <w:rPr>
          <w:rFonts w:ascii="Arial" w:hAnsi="Arial" w:cs="Arial"/>
          <w:sz w:val="24"/>
          <w:szCs w:val="24"/>
          <w:lang w:val="sl-SI"/>
        </w:rPr>
        <w:t>manjšega gasilskega vozila za gašenje gozdnih požarov GVGP-1</w:t>
      </w:r>
      <w:r w:rsidR="00A25CE4" w:rsidRPr="00F10C03">
        <w:rPr>
          <w:rFonts w:ascii="Arial" w:hAnsi="Arial" w:cs="Arial"/>
          <w:sz w:val="24"/>
          <w:szCs w:val="24"/>
          <w:lang w:val="sl-SI"/>
        </w:rPr>
        <w:t>.</w:t>
      </w:r>
    </w:p>
    <w:p w14:paraId="06B61A12" w14:textId="77777777" w:rsidR="00C160C2" w:rsidRPr="00F10C03" w:rsidRDefault="00C160C2" w:rsidP="004315CA">
      <w:pPr>
        <w:ind w:left="709"/>
        <w:jc w:val="both"/>
        <w:rPr>
          <w:rFonts w:ascii="Arial" w:hAnsi="Arial" w:cs="Arial"/>
          <w:sz w:val="24"/>
          <w:szCs w:val="24"/>
          <w:lang w:val="sl-SI"/>
        </w:rPr>
      </w:pPr>
    </w:p>
    <w:p w14:paraId="1312E7D4" w14:textId="77777777" w:rsidR="00C160C2" w:rsidRPr="00F10C03" w:rsidRDefault="00C160C2" w:rsidP="004315CA">
      <w:pPr>
        <w:jc w:val="both"/>
        <w:rPr>
          <w:rFonts w:ascii="Arial" w:hAnsi="Arial" w:cs="Arial"/>
          <w:b/>
          <w:sz w:val="24"/>
          <w:szCs w:val="24"/>
          <w:lang w:val="sl-SI" w:eastAsia="sl-SI"/>
        </w:rPr>
      </w:pPr>
      <w:r w:rsidRPr="00F10C03">
        <w:rPr>
          <w:rFonts w:ascii="Arial" w:hAnsi="Arial" w:cs="Arial"/>
          <w:b/>
          <w:sz w:val="24"/>
          <w:szCs w:val="24"/>
          <w:lang w:val="sl-SI" w:eastAsia="sl-SI"/>
        </w:rPr>
        <w:t xml:space="preserve">Natančna vsebina ter obseg razpisane storitve je določena v obrazcu </w:t>
      </w:r>
      <w:r w:rsidR="00B362F5" w:rsidRPr="00F10C03">
        <w:rPr>
          <w:rFonts w:ascii="Arial" w:hAnsi="Arial" w:cs="Arial"/>
          <w:b/>
          <w:sz w:val="24"/>
          <w:szCs w:val="24"/>
          <w:lang w:val="sl-SI" w:eastAsia="sl-SI"/>
        </w:rPr>
        <w:t>Tehnične specifikacije</w:t>
      </w:r>
      <w:r w:rsidR="001A7A97" w:rsidRPr="00F10C03">
        <w:rPr>
          <w:rFonts w:ascii="Arial" w:hAnsi="Arial" w:cs="Arial"/>
          <w:b/>
          <w:sz w:val="24"/>
          <w:szCs w:val="24"/>
          <w:lang w:val="sl-SI" w:eastAsia="sl-SI"/>
        </w:rPr>
        <w:t>, ki je sestavni del dokumentacije</w:t>
      </w:r>
      <w:r w:rsidRPr="00F10C03">
        <w:rPr>
          <w:rFonts w:ascii="Arial" w:hAnsi="Arial" w:cs="Arial"/>
          <w:b/>
          <w:sz w:val="24"/>
          <w:szCs w:val="24"/>
          <w:lang w:val="sl-SI" w:eastAsia="sl-SI"/>
        </w:rPr>
        <w:t>.</w:t>
      </w:r>
    </w:p>
    <w:p w14:paraId="575467D6" w14:textId="125D8EA1" w:rsidR="00C160C2" w:rsidRPr="00F10C03" w:rsidRDefault="00C160C2" w:rsidP="001A7A97">
      <w:pPr>
        <w:jc w:val="both"/>
        <w:rPr>
          <w:rFonts w:ascii="Arial" w:hAnsi="Arial" w:cs="Arial"/>
          <w:sz w:val="24"/>
          <w:szCs w:val="24"/>
          <w:lang w:val="sl-SI" w:eastAsia="sl-SI"/>
        </w:rPr>
      </w:pPr>
    </w:p>
    <w:p w14:paraId="2A35634C" w14:textId="77777777" w:rsidR="00842522" w:rsidRPr="00F10C03" w:rsidRDefault="00842522" w:rsidP="001A7A97">
      <w:pPr>
        <w:jc w:val="both"/>
        <w:rPr>
          <w:rFonts w:ascii="Arial" w:hAnsi="Arial" w:cs="Arial"/>
          <w:sz w:val="24"/>
          <w:szCs w:val="24"/>
          <w:lang w:val="sl-SI" w:eastAsia="sl-SI"/>
        </w:rPr>
      </w:pPr>
    </w:p>
    <w:p w14:paraId="6180AE76" w14:textId="77777777" w:rsidR="00B362F5" w:rsidRPr="00F10C03" w:rsidRDefault="00B362F5" w:rsidP="004315CA">
      <w:pPr>
        <w:pStyle w:val="Odstavekseznama"/>
        <w:numPr>
          <w:ilvl w:val="0"/>
          <w:numId w:val="13"/>
        </w:numPr>
        <w:jc w:val="both"/>
        <w:rPr>
          <w:rFonts w:ascii="Arial" w:hAnsi="Arial" w:cs="Arial"/>
          <w:b/>
          <w:lang w:eastAsia="sl-SI"/>
        </w:rPr>
      </w:pPr>
      <w:bookmarkStart w:id="5" w:name="_TOC_250043"/>
      <w:r w:rsidRPr="00F10C03">
        <w:rPr>
          <w:rFonts w:ascii="Arial" w:hAnsi="Arial" w:cs="Arial"/>
          <w:b/>
        </w:rPr>
        <w:t>NAČIN ODDAJE JAVNEGA</w:t>
      </w:r>
      <w:r w:rsidRPr="00F10C03">
        <w:rPr>
          <w:rFonts w:ascii="Arial" w:hAnsi="Arial" w:cs="Arial"/>
          <w:b/>
          <w:spacing w:val="-5"/>
        </w:rPr>
        <w:t xml:space="preserve"> </w:t>
      </w:r>
      <w:bookmarkEnd w:id="5"/>
      <w:r w:rsidRPr="00F10C03">
        <w:rPr>
          <w:rFonts w:ascii="Arial" w:hAnsi="Arial" w:cs="Arial"/>
          <w:b/>
        </w:rPr>
        <w:t>NAROČILA</w:t>
      </w:r>
    </w:p>
    <w:p w14:paraId="20B1C8D3" w14:textId="77777777" w:rsidR="00B362F5" w:rsidRPr="00F10C03" w:rsidRDefault="00B362F5" w:rsidP="004315CA">
      <w:pPr>
        <w:jc w:val="both"/>
        <w:rPr>
          <w:rFonts w:ascii="Arial" w:hAnsi="Arial" w:cs="Arial"/>
          <w:sz w:val="24"/>
          <w:szCs w:val="24"/>
          <w:lang w:val="sl-SI" w:eastAsia="sl-SI"/>
        </w:rPr>
      </w:pPr>
    </w:p>
    <w:p w14:paraId="5F7205F7" w14:textId="73395998" w:rsidR="00B362F5" w:rsidRPr="00F10C03" w:rsidRDefault="00B362F5" w:rsidP="004315CA">
      <w:pPr>
        <w:jc w:val="both"/>
        <w:rPr>
          <w:rFonts w:ascii="Arial" w:hAnsi="Arial" w:cs="Arial"/>
          <w:sz w:val="24"/>
          <w:szCs w:val="24"/>
          <w:lang w:val="sl-SI" w:eastAsia="sl-SI"/>
        </w:rPr>
      </w:pPr>
      <w:r w:rsidRPr="00F10C03">
        <w:rPr>
          <w:rFonts w:ascii="Arial" w:hAnsi="Arial" w:cs="Arial"/>
          <w:sz w:val="24"/>
          <w:szCs w:val="24"/>
          <w:lang w:val="sl-SI" w:eastAsia="sl-SI"/>
        </w:rPr>
        <w:t>Za oddajo predmetnega naročila se v skladu s 47. členom Zakona o javnem naročanju (</w:t>
      </w:r>
      <w:r w:rsidR="00F85D99" w:rsidRPr="00F10C03">
        <w:rPr>
          <w:rFonts w:ascii="Arial" w:hAnsi="Arial" w:cs="Arial"/>
          <w:sz w:val="24"/>
          <w:szCs w:val="24"/>
          <w:lang w:val="sl-SI" w:eastAsia="sl-SI"/>
        </w:rPr>
        <w:t>Uradni list RS, št. 91/15, 14/18, 121/21, 10/22, 74/22 – odl. US, 100/22 – ZNUZSZS in 28/23</w:t>
      </w:r>
      <w:r w:rsidRPr="00F10C03">
        <w:rPr>
          <w:rFonts w:ascii="Arial" w:hAnsi="Arial" w:cs="Arial"/>
          <w:sz w:val="24"/>
          <w:szCs w:val="24"/>
          <w:lang w:val="sl-SI" w:eastAsia="sl-SI"/>
        </w:rPr>
        <w:t>, v nadaljnjem besedilu: ZJN-3) izvede postopek oddaje javnega</w:t>
      </w:r>
      <w:r w:rsidR="00792871" w:rsidRPr="00F10C03">
        <w:rPr>
          <w:rFonts w:ascii="Arial" w:hAnsi="Arial" w:cs="Arial"/>
          <w:sz w:val="24"/>
          <w:szCs w:val="24"/>
          <w:lang w:val="sl-SI" w:eastAsia="sl-SI"/>
        </w:rPr>
        <w:t xml:space="preserve"> naročila</w:t>
      </w:r>
      <w:r w:rsidR="001A7A97" w:rsidRPr="00F10C03">
        <w:rPr>
          <w:rFonts w:ascii="Arial" w:hAnsi="Arial" w:cs="Arial"/>
          <w:sz w:val="24"/>
          <w:szCs w:val="24"/>
          <w:lang w:val="sl-SI" w:eastAsia="sl-SI"/>
        </w:rPr>
        <w:t xml:space="preserve"> male vrednosti</w:t>
      </w:r>
      <w:r w:rsidR="00792871" w:rsidRPr="00F10C03">
        <w:rPr>
          <w:rFonts w:ascii="Arial" w:hAnsi="Arial" w:cs="Arial"/>
          <w:sz w:val="24"/>
          <w:szCs w:val="24"/>
          <w:lang w:val="sl-SI" w:eastAsia="sl-SI"/>
        </w:rPr>
        <w:t>.</w:t>
      </w:r>
    </w:p>
    <w:p w14:paraId="345BC13A" w14:textId="77777777" w:rsidR="00B362F5" w:rsidRPr="00F10C03" w:rsidRDefault="00B362F5" w:rsidP="004315CA">
      <w:pPr>
        <w:jc w:val="both"/>
        <w:rPr>
          <w:rFonts w:ascii="Arial" w:hAnsi="Arial" w:cs="Arial"/>
          <w:sz w:val="24"/>
          <w:szCs w:val="24"/>
          <w:lang w:val="sl-SI" w:eastAsia="sl-SI"/>
        </w:rPr>
      </w:pPr>
    </w:p>
    <w:p w14:paraId="3F10A882" w14:textId="77777777" w:rsidR="00B362F5" w:rsidRPr="00F10C03" w:rsidRDefault="00B362F5" w:rsidP="004315CA">
      <w:pPr>
        <w:jc w:val="both"/>
        <w:rPr>
          <w:rFonts w:ascii="Arial" w:hAnsi="Arial" w:cs="Arial"/>
          <w:sz w:val="24"/>
          <w:szCs w:val="24"/>
          <w:lang w:val="sl-SI" w:eastAsia="sl-SI"/>
        </w:rPr>
      </w:pPr>
      <w:r w:rsidRPr="00F10C03">
        <w:rPr>
          <w:rFonts w:ascii="Arial" w:hAnsi="Arial" w:cs="Arial"/>
          <w:sz w:val="24"/>
          <w:szCs w:val="24"/>
          <w:lang w:val="sl-SI" w:eastAsia="sl-SI"/>
        </w:rPr>
        <w:t>Naročnik bo na podlagi pogojev in meril, dolo</w:t>
      </w:r>
      <w:r w:rsidR="00792871" w:rsidRPr="00F10C03">
        <w:rPr>
          <w:rFonts w:ascii="Arial" w:hAnsi="Arial" w:cs="Arial"/>
          <w:sz w:val="24"/>
          <w:szCs w:val="24"/>
          <w:lang w:val="sl-SI" w:eastAsia="sl-SI"/>
        </w:rPr>
        <w:t xml:space="preserve">čenih v razpisni dokumentaciji </w:t>
      </w:r>
      <w:r w:rsidRPr="00F10C03">
        <w:rPr>
          <w:rFonts w:ascii="Arial" w:hAnsi="Arial" w:cs="Arial"/>
          <w:sz w:val="24"/>
          <w:szCs w:val="24"/>
          <w:lang w:val="sl-SI" w:eastAsia="sl-SI"/>
        </w:rPr>
        <w:t>izbral ponudnika, s katerim bo sklenil pogodbo. Naročnik bo sklenil pogodbo z najugodnejšim ponudnikom, ki bo oddal dopustno ponudbo.</w:t>
      </w:r>
    </w:p>
    <w:p w14:paraId="7D1D6647" w14:textId="5D2F25E9" w:rsidR="00B362F5" w:rsidRPr="00F10C03" w:rsidRDefault="00B362F5" w:rsidP="004315CA">
      <w:pPr>
        <w:pStyle w:val="Telobesedila"/>
        <w:rPr>
          <w:rFonts w:ascii="Arial" w:hAnsi="Arial" w:cs="Arial"/>
          <w:szCs w:val="24"/>
        </w:rPr>
      </w:pPr>
    </w:p>
    <w:p w14:paraId="74CE4A89" w14:textId="77777777" w:rsidR="00842522" w:rsidRPr="00F10C03" w:rsidRDefault="00842522" w:rsidP="004315CA">
      <w:pPr>
        <w:pStyle w:val="Telobesedila"/>
        <w:rPr>
          <w:rFonts w:ascii="Arial" w:hAnsi="Arial" w:cs="Arial"/>
          <w:szCs w:val="24"/>
        </w:rPr>
      </w:pPr>
    </w:p>
    <w:p w14:paraId="001C0CDA" w14:textId="77777777" w:rsidR="00B362F5" w:rsidRPr="00F10C03" w:rsidRDefault="00B362F5" w:rsidP="004315CA">
      <w:pPr>
        <w:pStyle w:val="Odstavekseznama"/>
        <w:numPr>
          <w:ilvl w:val="0"/>
          <w:numId w:val="13"/>
        </w:numPr>
        <w:jc w:val="both"/>
        <w:rPr>
          <w:rFonts w:ascii="Arial" w:hAnsi="Arial" w:cs="Arial"/>
          <w:b/>
        </w:rPr>
      </w:pPr>
      <w:bookmarkStart w:id="6" w:name="_TOC_250042"/>
      <w:r w:rsidRPr="00F10C03">
        <w:rPr>
          <w:rFonts w:ascii="Arial" w:hAnsi="Arial" w:cs="Arial"/>
          <w:b/>
        </w:rPr>
        <w:t xml:space="preserve">ROK IN NAČIN PREDLOŽITVE </w:t>
      </w:r>
      <w:bookmarkEnd w:id="6"/>
      <w:r w:rsidRPr="00F10C03">
        <w:rPr>
          <w:rFonts w:ascii="Arial" w:hAnsi="Arial" w:cs="Arial"/>
          <w:b/>
        </w:rPr>
        <w:t>PONUDBE</w:t>
      </w:r>
    </w:p>
    <w:p w14:paraId="4F25BDD1" w14:textId="77777777" w:rsidR="00B362F5" w:rsidRPr="00F10C03" w:rsidRDefault="00B362F5" w:rsidP="004315CA">
      <w:pPr>
        <w:jc w:val="both"/>
        <w:rPr>
          <w:rFonts w:ascii="Arial" w:hAnsi="Arial" w:cs="Arial"/>
          <w:sz w:val="24"/>
          <w:szCs w:val="24"/>
          <w:lang w:val="sl-SI" w:eastAsia="sl-SI"/>
        </w:rPr>
      </w:pPr>
    </w:p>
    <w:p w14:paraId="75EFE4B9" w14:textId="77777777" w:rsidR="006E03EF" w:rsidRPr="00F10C03" w:rsidRDefault="006E03EF" w:rsidP="004315CA">
      <w:pPr>
        <w:jc w:val="both"/>
        <w:rPr>
          <w:rFonts w:ascii="Arial" w:hAnsi="Arial" w:cs="Arial"/>
          <w:sz w:val="24"/>
          <w:szCs w:val="24"/>
          <w:lang w:val="sl-SI" w:eastAsia="sl-SI"/>
        </w:rPr>
      </w:pPr>
      <w:r w:rsidRPr="00F10C03">
        <w:rPr>
          <w:rFonts w:ascii="Arial" w:hAnsi="Arial" w:cs="Arial"/>
          <w:sz w:val="24"/>
          <w:szCs w:val="24"/>
          <w:lang w:val="sl-SI" w:eastAsia="sl-SI"/>
        </w:rPr>
        <w:t xml:space="preserve">Ponudniki morajo ponudbe predložiti v informacijski sistem e-JN na spletnem naslovu </w:t>
      </w:r>
      <w:hyperlink r:id="rId8" w:history="1">
        <w:r w:rsidRPr="00F10C03">
          <w:rPr>
            <w:rFonts w:ascii="Arial" w:hAnsi="Arial" w:cs="Arial"/>
            <w:sz w:val="24"/>
            <w:szCs w:val="24"/>
            <w:lang w:val="sl-SI" w:eastAsia="sl-SI"/>
          </w:rPr>
          <w:t>https://ejn.gov.si/eJN2</w:t>
        </w:r>
      </w:hyperlink>
      <w:r w:rsidRPr="00F10C03">
        <w:rPr>
          <w:rFonts w:ascii="Arial" w:hAnsi="Arial" w:cs="Arial"/>
          <w:sz w:val="24"/>
          <w:szCs w:val="24"/>
          <w:lang w:val="sl-SI"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F10C03">
          <w:rPr>
            <w:rFonts w:ascii="Arial" w:hAnsi="Arial" w:cs="Arial"/>
            <w:sz w:val="24"/>
            <w:szCs w:val="24"/>
            <w:lang w:val="sl-SI" w:eastAsia="sl-SI"/>
          </w:rPr>
          <w:t>https://ejn.gov.si/eJN2</w:t>
        </w:r>
      </w:hyperlink>
      <w:r w:rsidRPr="00F10C03">
        <w:rPr>
          <w:rFonts w:ascii="Arial" w:hAnsi="Arial" w:cs="Arial"/>
          <w:sz w:val="24"/>
          <w:szCs w:val="24"/>
          <w:lang w:val="sl-SI" w:eastAsia="sl-SI"/>
        </w:rPr>
        <w:t>.</w:t>
      </w:r>
    </w:p>
    <w:p w14:paraId="0F2687B8" w14:textId="77777777" w:rsidR="006E03EF" w:rsidRPr="00F10C03" w:rsidRDefault="006E03EF" w:rsidP="004315CA">
      <w:pPr>
        <w:jc w:val="both"/>
        <w:rPr>
          <w:rFonts w:ascii="Arial" w:hAnsi="Arial" w:cs="Arial"/>
          <w:sz w:val="24"/>
          <w:szCs w:val="24"/>
          <w:lang w:val="sl-SI" w:eastAsia="sl-SI"/>
        </w:rPr>
      </w:pPr>
    </w:p>
    <w:p w14:paraId="543150B8" w14:textId="77777777" w:rsidR="006E03EF" w:rsidRPr="00F10C03" w:rsidRDefault="006E03EF" w:rsidP="004315CA">
      <w:pPr>
        <w:jc w:val="both"/>
        <w:rPr>
          <w:rFonts w:ascii="Arial" w:hAnsi="Arial" w:cs="Arial"/>
          <w:sz w:val="24"/>
          <w:szCs w:val="24"/>
          <w:lang w:val="sl-SI" w:eastAsia="sl-SI"/>
        </w:rPr>
      </w:pPr>
      <w:r w:rsidRPr="00F10C03">
        <w:rPr>
          <w:rFonts w:ascii="Arial" w:hAnsi="Arial" w:cs="Arial"/>
          <w:sz w:val="24"/>
          <w:szCs w:val="24"/>
          <w:lang w:val="sl-SI" w:eastAsia="sl-SI"/>
        </w:rPr>
        <w:t xml:space="preserve">Ponudnik se mora pred oddajo ponudbe registrirati na spletnem naslovu </w:t>
      </w:r>
      <w:hyperlink r:id="rId10" w:history="1">
        <w:r w:rsidRPr="00F10C03">
          <w:rPr>
            <w:rFonts w:ascii="Arial" w:hAnsi="Arial" w:cs="Arial"/>
            <w:sz w:val="24"/>
            <w:szCs w:val="24"/>
            <w:lang w:val="sl-SI" w:eastAsia="sl-SI"/>
          </w:rPr>
          <w:t>https://ejn.gov.si/eJN2</w:t>
        </w:r>
      </w:hyperlink>
      <w:r w:rsidRPr="00F10C03">
        <w:rPr>
          <w:rFonts w:ascii="Arial" w:hAnsi="Arial" w:cs="Arial"/>
          <w:sz w:val="24"/>
          <w:szCs w:val="24"/>
          <w:lang w:val="sl-SI" w:eastAsia="sl-SI"/>
        </w:rPr>
        <w:t>, v skladu z Navodili za uporabo e-JN. Če je ponudnik že registriran v informacijski sistem e-JN, se v aplikacijo prijavi na istem naslovu.</w:t>
      </w:r>
    </w:p>
    <w:p w14:paraId="02F28980" w14:textId="77777777" w:rsidR="006E03EF" w:rsidRPr="00F10C03" w:rsidRDefault="006E03EF" w:rsidP="004315CA">
      <w:pPr>
        <w:jc w:val="both"/>
        <w:rPr>
          <w:rFonts w:ascii="Arial" w:hAnsi="Arial" w:cs="Arial"/>
          <w:sz w:val="24"/>
          <w:szCs w:val="24"/>
          <w:lang w:val="sl-SI" w:eastAsia="sl-SI"/>
        </w:rPr>
      </w:pPr>
    </w:p>
    <w:p w14:paraId="2D91A122" w14:textId="77777777" w:rsidR="006E03EF" w:rsidRPr="00F10C03" w:rsidRDefault="006E03EF" w:rsidP="004315CA">
      <w:pPr>
        <w:jc w:val="both"/>
        <w:rPr>
          <w:rFonts w:ascii="Arial" w:hAnsi="Arial" w:cs="Arial"/>
          <w:sz w:val="24"/>
          <w:szCs w:val="24"/>
          <w:lang w:val="sl-SI" w:eastAsia="sl-SI"/>
        </w:rPr>
      </w:pPr>
      <w:r w:rsidRPr="00F10C03">
        <w:rPr>
          <w:rFonts w:ascii="Arial" w:hAnsi="Arial" w:cs="Arial"/>
          <w:sz w:val="24"/>
          <w:szCs w:val="24"/>
          <w:lang w:val="sl-SI"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10C03">
        <w:rPr>
          <w:rFonts w:ascii="Arial" w:hAnsi="Arial" w:cs="Arial"/>
          <w:sz w:val="24"/>
          <w:szCs w:val="24"/>
          <w:lang w:val="sl-SI" w:eastAsia="sl-SI"/>
        </w:rPr>
        <w:footnoteReference w:id="1"/>
      </w:r>
      <w:r w:rsidRPr="00F10C03">
        <w:rPr>
          <w:rFonts w:ascii="Arial" w:hAnsi="Arial" w:cs="Arial"/>
          <w:sz w:val="24"/>
          <w:szCs w:val="24"/>
          <w:lang w:val="sl-SI" w:eastAsia="sl-SI"/>
        </w:rPr>
        <w:t>). Z oddajo ponudbe je le-ta zavezujoča za čas, naveden v ponudbi, razen če jo uporabnik ponudnika umakne ali spremeni pred potekom roka za oddajo ponudb.</w:t>
      </w:r>
    </w:p>
    <w:p w14:paraId="46DF6095" w14:textId="77777777" w:rsidR="006E03EF" w:rsidRPr="00F10C03" w:rsidRDefault="006E03EF" w:rsidP="004315CA">
      <w:pPr>
        <w:jc w:val="both"/>
        <w:rPr>
          <w:rFonts w:ascii="Arial" w:hAnsi="Arial" w:cs="Arial"/>
          <w:sz w:val="24"/>
          <w:szCs w:val="24"/>
          <w:lang w:val="sl-SI" w:eastAsia="sl-SI"/>
        </w:rPr>
      </w:pPr>
    </w:p>
    <w:p w14:paraId="02890CB3" w14:textId="471A2900" w:rsidR="006E03EF" w:rsidRPr="00F10C03" w:rsidRDefault="006E03EF" w:rsidP="004315CA">
      <w:pPr>
        <w:jc w:val="both"/>
        <w:rPr>
          <w:rFonts w:ascii="Arial" w:hAnsi="Arial" w:cs="Arial"/>
          <w:sz w:val="24"/>
          <w:szCs w:val="24"/>
          <w:lang w:val="sl-SI" w:eastAsia="sl-SI"/>
        </w:rPr>
      </w:pPr>
      <w:r w:rsidRPr="00F10C03">
        <w:rPr>
          <w:rFonts w:ascii="Arial" w:hAnsi="Arial" w:cs="Arial"/>
          <w:sz w:val="24"/>
          <w:szCs w:val="24"/>
          <w:lang w:val="sl-SI" w:eastAsia="sl-SI"/>
        </w:rPr>
        <w:lastRenderedPageBreak/>
        <w:t xml:space="preserve">Ponudba se šteje za pravočasno oddano, če jo naročnik prejme preko sistema e-JN </w:t>
      </w:r>
      <w:hyperlink r:id="rId11" w:history="1">
        <w:r w:rsidRPr="00F10C03">
          <w:rPr>
            <w:rFonts w:ascii="Arial" w:hAnsi="Arial" w:cs="Arial"/>
            <w:sz w:val="24"/>
            <w:szCs w:val="24"/>
            <w:lang w:val="sl-SI"/>
          </w:rPr>
          <w:t>https://ejn.gov.si/eJN2</w:t>
        </w:r>
      </w:hyperlink>
      <w:r w:rsidRPr="00F10C03">
        <w:rPr>
          <w:rFonts w:ascii="Arial" w:hAnsi="Arial" w:cs="Arial"/>
          <w:sz w:val="24"/>
          <w:szCs w:val="24"/>
          <w:lang w:val="sl-SI" w:eastAsia="sl-SI"/>
        </w:rPr>
        <w:t xml:space="preserve"> najkasneje do </w:t>
      </w:r>
      <w:r w:rsidR="0051608C">
        <w:rPr>
          <w:rFonts w:ascii="Arial" w:hAnsi="Arial" w:cs="Arial"/>
          <w:sz w:val="24"/>
          <w:szCs w:val="24"/>
          <w:lang w:val="sl-SI" w:eastAsia="sl-SI"/>
        </w:rPr>
        <w:t>4. 8. 2023</w:t>
      </w:r>
      <w:r w:rsidR="00F85D99" w:rsidRPr="00F10C03">
        <w:rPr>
          <w:rFonts w:ascii="Arial" w:hAnsi="Arial" w:cs="Arial"/>
          <w:sz w:val="24"/>
          <w:szCs w:val="24"/>
          <w:lang w:val="sl-SI" w:eastAsia="sl-SI"/>
        </w:rPr>
        <w:t xml:space="preserve"> </w:t>
      </w:r>
      <w:r w:rsidRPr="00F10C03">
        <w:rPr>
          <w:rFonts w:ascii="Arial" w:hAnsi="Arial" w:cs="Arial"/>
          <w:sz w:val="24"/>
          <w:szCs w:val="24"/>
          <w:lang w:val="sl-SI" w:eastAsia="sl-SI"/>
        </w:rPr>
        <w:t xml:space="preserve">do </w:t>
      </w:r>
      <w:r w:rsidR="0037722F" w:rsidRPr="00F10C03">
        <w:rPr>
          <w:rFonts w:ascii="Arial" w:hAnsi="Arial" w:cs="Arial"/>
          <w:sz w:val="24"/>
          <w:szCs w:val="24"/>
          <w:lang w:val="sl-SI" w:eastAsia="sl-SI"/>
        </w:rPr>
        <w:t>1</w:t>
      </w:r>
      <w:r w:rsidR="004232B8" w:rsidRPr="00F10C03">
        <w:rPr>
          <w:rFonts w:ascii="Arial" w:hAnsi="Arial" w:cs="Arial"/>
          <w:sz w:val="24"/>
          <w:szCs w:val="24"/>
          <w:lang w:val="sl-SI" w:eastAsia="sl-SI"/>
        </w:rPr>
        <w:t>5</w:t>
      </w:r>
      <w:r w:rsidR="0037722F" w:rsidRPr="00F10C03">
        <w:rPr>
          <w:rFonts w:ascii="Arial" w:hAnsi="Arial" w:cs="Arial"/>
          <w:sz w:val="24"/>
          <w:szCs w:val="24"/>
          <w:lang w:val="sl-SI" w:eastAsia="sl-SI"/>
        </w:rPr>
        <w:t>:00</w:t>
      </w:r>
      <w:r w:rsidRPr="00F10C03">
        <w:rPr>
          <w:rFonts w:ascii="Arial" w:hAnsi="Arial" w:cs="Arial"/>
          <w:sz w:val="24"/>
          <w:szCs w:val="24"/>
          <w:lang w:val="sl-SI" w:eastAsia="sl-SI"/>
        </w:rPr>
        <w:t xml:space="preserve"> ure. Za oddano ponudbo se šteje ponudba, ki je v informacijskem sistemu e-JN označena s statusom »ODDANO«.</w:t>
      </w:r>
    </w:p>
    <w:p w14:paraId="5EB8D6F6" w14:textId="77777777" w:rsidR="006E03EF" w:rsidRPr="00F10C03" w:rsidRDefault="006E03EF" w:rsidP="004315CA">
      <w:pPr>
        <w:jc w:val="both"/>
        <w:rPr>
          <w:rFonts w:ascii="Arial" w:hAnsi="Arial" w:cs="Arial"/>
          <w:sz w:val="24"/>
          <w:szCs w:val="24"/>
          <w:lang w:val="sl-SI" w:eastAsia="sl-SI"/>
        </w:rPr>
      </w:pPr>
    </w:p>
    <w:p w14:paraId="741B9473" w14:textId="77777777" w:rsidR="006E03EF" w:rsidRPr="00F10C03" w:rsidRDefault="006E03EF" w:rsidP="00B921B4">
      <w:pPr>
        <w:jc w:val="both"/>
        <w:rPr>
          <w:rFonts w:ascii="Arial" w:hAnsi="Arial" w:cs="Arial"/>
          <w:sz w:val="24"/>
          <w:szCs w:val="24"/>
          <w:lang w:val="sl-SI" w:eastAsia="sl-SI"/>
        </w:rPr>
      </w:pPr>
      <w:r w:rsidRPr="00F10C03">
        <w:rPr>
          <w:rFonts w:ascii="Arial" w:hAnsi="Arial" w:cs="Arial"/>
          <w:sz w:val="24"/>
          <w:szCs w:val="24"/>
          <w:lang w:val="sl-SI"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11B0500" w14:textId="77777777" w:rsidR="006E03EF" w:rsidRPr="00F10C03" w:rsidRDefault="006E03EF" w:rsidP="004315CA">
      <w:pPr>
        <w:jc w:val="both"/>
        <w:rPr>
          <w:rFonts w:ascii="Arial" w:hAnsi="Arial" w:cs="Arial"/>
          <w:sz w:val="24"/>
          <w:szCs w:val="24"/>
          <w:lang w:val="sl-SI" w:eastAsia="sl-SI"/>
        </w:rPr>
      </w:pPr>
    </w:p>
    <w:p w14:paraId="649BA957" w14:textId="77777777" w:rsidR="006E03EF" w:rsidRPr="00F10C03" w:rsidRDefault="006E03EF" w:rsidP="004315CA">
      <w:pPr>
        <w:jc w:val="both"/>
        <w:rPr>
          <w:rFonts w:ascii="Arial" w:hAnsi="Arial" w:cs="Arial"/>
          <w:sz w:val="24"/>
          <w:szCs w:val="24"/>
          <w:lang w:val="sl-SI" w:eastAsia="sl-SI"/>
        </w:rPr>
      </w:pPr>
      <w:r w:rsidRPr="00F10C03">
        <w:rPr>
          <w:rFonts w:ascii="Arial" w:hAnsi="Arial" w:cs="Arial"/>
          <w:sz w:val="24"/>
          <w:szCs w:val="24"/>
          <w:lang w:val="sl-SI" w:eastAsia="sl-SI"/>
        </w:rPr>
        <w:t>Po preteku roka za predložitev ponudb ponudbe ne bo več mogoče oddati.</w:t>
      </w:r>
    </w:p>
    <w:p w14:paraId="42BC4E5D" w14:textId="77777777" w:rsidR="006E03EF" w:rsidRPr="00F10C03" w:rsidRDefault="006E03EF" w:rsidP="004315CA">
      <w:pPr>
        <w:jc w:val="both"/>
        <w:rPr>
          <w:rFonts w:ascii="Arial" w:hAnsi="Arial" w:cs="Arial"/>
          <w:sz w:val="24"/>
          <w:szCs w:val="24"/>
          <w:lang w:val="sl-SI" w:eastAsia="sl-SI"/>
        </w:rPr>
      </w:pPr>
    </w:p>
    <w:p w14:paraId="4D1724DE" w14:textId="6C8FAC7A" w:rsidR="00AC7220" w:rsidRPr="00E02AB3" w:rsidRDefault="006E03EF" w:rsidP="00B921B4">
      <w:pPr>
        <w:rPr>
          <w:rFonts w:ascii="Arial" w:hAnsi="Arial" w:cs="Arial"/>
          <w:sz w:val="32"/>
          <w:szCs w:val="32"/>
          <w:lang w:val="sl-SI"/>
        </w:rPr>
      </w:pPr>
      <w:r w:rsidRPr="00F10C03">
        <w:rPr>
          <w:rFonts w:ascii="Arial" w:hAnsi="Arial" w:cs="Arial"/>
          <w:sz w:val="24"/>
          <w:szCs w:val="24"/>
          <w:lang w:val="sl-SI" w:eastAsia="sl-SI"/>
        </w:rPr>
        <w:t>Dostop do povezave za oddajo elektronske ponudbe v tem postopku javnega naročila je na naslednji povezavi:</w:t>
      </w:r>
      <w:r w:rsidRPr="00F10C03">
        <w:rPr>
          <w:rFonts w:ascii="Arial" w:hAnsi="Arial" w:cs="Arial"/>
          <w:sz w:val="24"/>
          <w:szCs w:val="24"/>
          <w:lang w:val="sl-SI"/>
        </w:rPr>
        <w:t xml:space="preserve"> </w:t>
      </w:r>
      <w:r w:rsidR="0006387C" w:rsidRPr="0006387C">
        <w:rPr>
          <w:rFonts w:ascii="Arial" w:hAnsi="Arial" w:cs="Arial"/>
          <w:sz w:val="24"/>
          <w:szCs w:val="24"/>
          <w:lang w:val="sl-SI"/>
        </w:rPr>
        <w:t>https://ejn.gov.si/ponudba/pages/aktualno/aktualno_jnc_podrobno.xhtml?zadevaId=28188</w:t>
      </w:r>
    </w:p>
    <w:p w14:paraId="0BEE45BF" w14:textId="3BF80FDF" w:rsidR="00C76A2B" w:rsidRPr="00F10C03" w:rsidRDefault="00C76A2B" w:rsidP="004315CA">
      <w:pPr>
        <w:rPr>
          <w:rFonts w:ascii="Arial" w:hAnsi="Arial" w:cs="Arial"/>
          <w:sz w:val="24"/>
          <w:szCs w:val="24"/>
          <w:lang w:val="sl-SI" w:eastAsia="sl-SI"/>
        </w:rPr>
      </w:pPr>
    </w:p>
    <w:p w14:paraId="3685AD83" w14:textId="77777777" w:rsidR="00842522" w:rsidRPr="00F10C03" w:rsidRDefault="00842522" w:rsidP="004315CA">
      <w:pPr>
        <w:rPr>
          <w:rFonts w:ascii="Arial" w:hAnsi="Arial" w:cs="Arial"/>
          <w:sz w:val="24"/>
          <w:szCs w:val="24"/>
          <w:lang w:val="sl-SI" w:eastAsia="sl-SI"/>
        </w:rPr>
      </w:pPr>
    </w:p>
    <w:p w14:paraId="6013C7EB" w14:textId="77777777" w:rsidR="00B362F5" w:rsidRPr="00F10C03" w:rsidRDefault="00B362F5" w:rsidP="004315CA">
      <w:pPr>
        <w:pStyle w:val="Odstavekseznama"/>
        <w:numPr>
          <w:ilvl w:val="0"/>
          <w:numId w:val="13"/>
        </w:numPr>
        <w:jc w:val="both"/>
        <w:rPr>
          <w:rFonts w:ascii="Arial" w:hAnsi="Arial" w:cs="Arial"/>
          <w:b/>
        </w:rPr>
      </w:pPr>
      <w:bookmarkStart w:id="7" w:name="_TOC_250041"/>
      <w:r w:rsidRPr="00F10C03">
        <w:rPr>
          <w:rFonts w:ascii="Arial" w:hAnsi="Arial" w:cs="Arial"/>
          <w:b/>
        </w:rPr>
        <w:t xml:space="preserve">INFORMACIJE V ZVEZI Z ODPIRANJEM </w:t>
      </w:r>
      <w:bookmarkEnd w:id="7"/>
      <w:r w:rsidRPr="00F10C03">
        <w:rPr>
          <w:rFonts w:ascii="Arial" w:hAnsi="Arial" w:cs="Arial"/>
          <w:b/>
        </w:rPr>
        <w:t>PONUDB</w:t>
      </w:r>
    </w:p>
    <w:p w14:paraId="71E96426" w14:textId="77777777" w:rsidR="00B362F5" w:rsidRPr="00F10C03" w:rsidRDefault="00B362F5" w:rsidP="004315CA">
      <w:pPr>
        <w:pStyle w:val="Telobesedila"/>
        <w:rPr>
          <w:rFonts w:ascii="Arial" w:hAnsi="Arial" w:cs="Arial"/>
          <w:b/>
          <w:szCs w:val="24"/>
        </w:rPr>
      </w:pPr>
    </w:p>
    <w:p w14:paraId="21B40795" w14:textId="1D7F9E37" w:rsidR="006E03EF" w:rsidRPr="00F10C03" w:rsidRDefault="006E03EF" w:rsidP="004315CA">
      <w:pPr>
        <w:jc w:val="both"/>
        <w:rPr>
          <w:rFonts w:ascii="Arial" w:hAnsi="Arial" w:cs="Arial"/>
          <w:sz w:val="24"/>
          <w:szCs w:val="24"/>
          <w:lang w:val="sl-SI" w:eastAsia="sl-SI"/>
        </w:rPr>
      </w:pPr>
      <w:r w:rsidRPr="00F10C03">
        <w:rPr>
          <w:rFonts w:ascii="Arial" w:hAnsi="Arial" w:cs="Arial"/>
          <w:sz w:val="24"/>
          <w:szCs w:val="24"/>
          <w:lang w:val="sl-SI"/>
        </w:rPr>
        <w:t xml:space="preserve">Odpiranje ponudb bo potekalo avtomatično v informacijskem sistemu e-JN dne </w:t>
      </w:r>
      <w:r w:rsidR="0051608C">
        <w:rPr>
          <w:rFonts w:ascii="Arial" w:hAnsi="Arial" w:cs="Arial"/>
          <w:b/>
          <w:sz w:val="24"/>
          <w:szCs w:val="24"/>
          <w:lang w:val="sl-SI"/>
        </w:rPr>
        <w:t>4. 8. 2023</w:t>
      </w:r>
      <w:r w:rsidRPr="00F10C03">
        <w:rPr>
          <w:rFonts w:ascii="Arial" w:hAnsi="Arial" w:cs="Arial"/>
          <w:sz w:val="24"/>
          <w:szCs w:val="24"/>
          <w:lang w:val="sl-SI"/>
        </w:rPr>
        <w:t xml:space="preserve"> in se bo začelo </w:t>
      </w:r>
      <w:r w:rsidRPr="00F10C03">
        <w:rPr>
          <w:rFonts w:ascii="Arial" w:hAnsi="Arial" w:cs="Arial"/>
          <w:b/>
          <w:sz w:val="24"/>
          <w:szCs w:val="24"/>
          <w:lang w:val="sl-SI"/>
        </w:rPr>
        <w:t xml:space="preserve">ob </w:t>
      </w:r>
      <w:r w:rsidR="004232B8" w:rsidRPr="00F10C03">
        <w:rPr>
          <w:rFonts w:ascii="Arial" w:hAnsi="Arial" w:cs="Arial"/>
          <w:b/>
          <w:sz w:val="24"/>
          <w:szCs w:val="24"/>
          <w:lang w:val="sl-SI"/>
        </w:rPr>
        <w:t>16</w:t>
      </w:r>
      <w:r w:rsidR="0037722F" w:rsidRPr="00F10C03">
        <w:rPr>
          <w:rFonts w:ascii="Arial" w:hAnsi="Arial" w:cs="Arial"/>
          <w:b/>
          <w:sz w:val="24"/>
          <w:szCs w:val="24"/>
          <w:lang w:val="sl-SI"/>
        </w:rPr>
        <w:t>:00</w:t>
      </w:r>
      <w:r w:rsidRPr="00F10C03">
        <w:rPr>
          <w:rFonts w:ascii="Arial" w:hAnsi="Arial" w:cs="Arial"/>
          <w:b/>
          <w:sz w:val="24"/>
          <w:szCs w:val="24"/>
          <w:lang w:val="sl-SI"/>
        </w:rPr>
        <w:t xml:space="preserve"> uri</w:t>
      </w:r>
      <w:r w:rsidRPr="00F10C03">
        <w:rPr>
          <w:rFonts w:ascii="Arial" w:hAnsi="Arial" w:cs="Arial"/>
          <w:sz w:val="24"/>
          <w:szCs w:val="24"/>
          <w:lang w:val="sl-SI"/>
        </w:rPr>
        <w:t xml:space="preserve"> na spletnem naslovu </w:t>
      </w:r>
      <w:hyperlink r:id="rId12" w:history="1">
        <w:r w:rsidRPr="00F10C03">
          <w:rPr>
            <w:rStyle w:val="Hiperpovezava"/>
            <w:rFonts w:ascii="Arial" w:hAnsi="Arial" w:cs="Arial"/>
            <w:color w:val="auto"/>
            <w:sz w:val="24"/>
            <w:szCs w:val="24"/>
            <w:lang w:val="sl-SI" w:eastAsia="sl-SI"/>
          </w:rPr>
          <w:t>https://ejn.gov.si/eJN2</w:t>
        </w:r>
      </w:hyperlink>
      <w:r w:rsidRPr="00F10C03">
        <w:rPr>
          <w:rFonts w:ascii="Arial" w:hAnsi="Arial" w:cs="Arial"/>
          <w:sz w:val="24"/>
          <w:szCs w:val="24"/>
          <w:lang w:val="sl-SI" w:eastAsia="sl-SI"/>
        </w:rPr>
        <w:t xml:space="preserve">. </w:t>
      </w:r>
    </w:p>
    <w:p w14:paraId="1293A9B0" w14:textId="77777777" w:rsidR="006E03EF" w:rsidRPr="00F10C03" w:rsidRDefault="006E03EF" w:rsidP="004315CA">
      <w:pPr>
        <w:jc w:val="both"/>
        <w:rPr>
          <w:rFonts w:ascii="Arial" w:hAnsi="Arial" w:cs="Arial"/>
          <w:sz w:val="24"/>
          <w:szCs w:val="24"/>
          <w:lang w:val="sl-SI"/>
        </w:rPr>
      </w:pPr>
    </w:p>
    <w:p w14:paraId="45E16E26" w14:textId="77777777" w:rsidR="006E03EF" w:rsidRPr="00F10C03" w:rsidRDefault="006E03EF" w:rsidP="004315CA">
      <w:pPr>
        <w:jc w:val="both"/>
        <w:rPr>
          <w:rFonts w:ascii="Arial" w:hAnsi="Arial" w:cs="Arial"/>
          <w:sz w:val="24"/>
          <w:szCs w:val="24"/>
          <w:lang w:val="sl-SI"/>
        </w:rPr>
      </w:pPr>
      <w:r w:rsidRPr="00F10C03">
        <w:rPr>
          <w:rFonts w:ascii="Arial" w:hAnsi="Arial" w:cs="Arial"/>
          <w:sz w:val="24"/>
          <w:szCs w:val="24"/>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F10C03">
        <w:rPr>
          <w:rFonts w:ascii="Arial" w:hAnsi="Arial" w:cs="Arial"/>
          <w:sz w:val="24"/>
          <w:szCs w:val="24"/>
          <w:lang w:val="sl-SI"/>
        </w:rPr>
        <w:t>pdf</w:t>
      </w:r>
      <w:proofErr w:type="spellEnd"/>
      <w:r w:rsidRPr="00F10C03">
        <w:rPr>
          <w:rFonts w:ascii="Arial" w:hAnsi="Arial" w:cs="Arial"/>
          <w:sz w:val="24"/>
          <w:szCs w:val="24"/>
          <w:lang w:val="sl-SI"/>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744B7DE5" w14:textId="57F6E6E0" w:rsidR="004C3D6E" w:rsidRPr="00F10C03" w:rsidRDefault="004C3D6E" w:rsidP="004315CA">
      <w:pPr>
        <w:jc w:val="both"/>
        <w:rPr>
          <w:rFonts w:ascii="Arial" w:hAnsi="Arial" w:cs="Arial"/>
          <w:sz w:val="24"/>
          <w:szCs w:val="24"/>
          <w:lang w:val="sl-SI" w:eastAsia="sl-SI"/>
        </w:rPr>
      </w:pPr>
    </w:p>
    <w:p w14:paraId="360404C1" w14:textId="77777777" w:rsidR="00842522" w:rsidRPr="00F10C03" w:rsidRDefault="00842522" w:rsidP="004315CA">
      <w:pPr>
        <w:jc w:val="both"/>
        <w:rPr>
          <w:rFonts w:ascii="Arial" w:hAnsi="Arial" w:cs="Arial"/>
          <w:sz w:val="24"/>
          <w:szCs w:val="24"/>
          <w:lang w:val="sl-SI" w:eastAsia="sl-SI"/>
        </w:rPr>
      </w:pPr>
    </w:p>
    <w:p w14:paraId="4D2E79E4" w14:textId="77777777" w:rsidR="00AC7220" w:rsidRPr="00F10C03" w:rsidRDefault="00B362F5" w:rsidP="004315CA">
      <w:pPr>
        <w:pStyle w:val="Odstavekseznama"/>
        <w:numPr>
          <w:ilvl w:val="0"/>
          <w:numId w:val="13"/>
        </w:numPr>
        <w:jc w:val="both"/>
        <w:rPr>
          <w:rFonts w:ascii="Arial" w:hAnsi="Arial" w:cs="Arial"/>
          <w:b/>
          <w:lang w:eastAsia="sl-SI"/>
        </w:rPr>
      </w:pPr>
      <w:bookmarkStart w:id="8" w:name="_TOC_250040"/>
      <w:r w:rsidRPr="00F10C03">
        <w:rPr>
          <w:rFonts w:ascii="Arial" w:hAnsi="Arial" w:cs="Arial"/>
          <w:b/>
        </w:rPr>
        <w:t xml:space="preserve">PRAVNA </w:t>
      </w:r>
      <w:bookmarkEnd w:id="8"/>
      <w:r w:rsidRPr="00F10C03">
        <w:rPr>
          <w:rFonts w:ascii="Arial" w:hAnsi="Arial" w:cs="Arial"/>
          <w:b/>
        </w:rPr>
        <w:t>PODLAGA</w:t>
      </w:r>
    </w:p>
    <w:p w14:paraId="0B0701B0" w14:textId="77777777" w:rsidR="00AC7220" w:rsidRPr="00F10C03" w:rsidRDefault="00AC7220" w:rsidP="004315CA">
      <w:pPr>
        <w:jc w:val="both"/>
        <w:rPr>
          <w:rFonts w:ascii="Arial" w:hAnsi="Arial" w:cs="Arial"/>
          <w:sz w:val="24"/>
          <w:szCs w:val="24"/>
          <w:lang w:val="sl-SI" w:eastAsia="sl-SI"/>
        </w:rPr>
      </w:pPr>
    </w:p>
    <w:p w14:paraId="26D878F5" w14:textId="77777777" w:rsidR="00B362F5" w:rsidRPr="00F10C03" w:rsidRDefault="00B362F5" w:rsidP="004315CA">
      <w:pPr>
        <w:jc w:val="both"/>
        <w:rPr>
          <w:rFonts w:ascii="Arial" w:hAnsi="Arial" w:cs="Arial"/>
          <w:sz w:val="24"/>
          <w:szCs w:val="24"/>
          <w:lang w:val="sl-SI" w:eastAsia="sl-SI"/>
        </w:rPr>
      </w:pPr>
      <w:r w:rsidRPr="00F10C03">
        <w:rPr>
          <w:rFonts w:ascii="Arial" w:hAnsi="Arial" w:cs="Arial"/>
          <w:sz w:val="24"/>
          <w:szCs w:val="24"/>
          <w:lang w:val="sl-SI"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59A5156F" w14:textId="026007F8" w:rsidR="004C3D6E" w:rsidRPr="00F10C03" w:rsidRDefault="004C3D6E" w:rsidP="004315CA">
      <w:pPr>
        <w:jc w:val="both"/>
        <w:rPr>
          <w:rFonts w:ascii="Arial" w:hAnsi="Arial" w:cs="Arial"/>
          <w:sz w:val="24"/>
          <w:szCs w:val="24"/>
          <w:lang w:val="sl-SI" w:eastAsia="sl-SI"/>
        </w:rPr>
      </w:pPr>
    </w:p>
    <w:p w14:paraId="391E7515" w14:textId="77777777" w:rsidR="00842522" w:rsidRPr="00F10C03" w:rsidRDefault="00842522" w:rsidP="004315CA">
      <w:pPr>
        <w:jc w:val="both"/>
        <w:rPr>
          <w:rFonts w:ascii="Arial" w:hAnsi="Arial" w:cs="Arial"/>
          <w:sz w:val="24"/>
          <w:szCs w:val="24"/>
          <w:lang w:val="sl-SI" w:eastAsia="sl-SI"/>
        </w:rPr>
      </w:pPr>
    </w:p>
    <w:p w14:paraId="4793F4C9" w14:textId="77777777" w:rsidR="00B362F5" w:rsidRPr="00F10C03" w:rsidRDefault="004C3D6E" w:rsidP="004315CA">
      <w:pPr>
        <w:pStyle w:val="Odstavekseznama"/>
        <w:numPr>
          <w:ilvl w:val="0"/>
          <w:numId w:val="13"/>
        </w:numPr>
        <w:jc w:val="both"/>
        <w:rPr>
          <w:rFonts w:ascii="Arial" w:hAnsi="Arial" w:cs="Arial"/>
          <w:b/>
        </w:rPr>
      </w:pPr>
      <w:bookmarkStart w:id="9" w:name="_TOC_250039"/>
      <w:r w:rsidRPr="00F10C03">
        <w:rPr>
          <w:rFonts w:ascii="Arial" w:hAnsi="Arial" w:cs="Arial"/>
          <w:b/>
        </w:rPr>
        <w:t xml:space="preserve">TEMELJNA PRAVILA ZA DOSTOP, </w:t>
      </w:r>
      <w:r w:rsidR="00B362F5" w:rsidRPr="00F10C03">
        <w:rPr>
          <w:rFonts w:ascii="Arial" w:hAnsi="Arial" w:cs="Arial"/>
          <w:b/>
        </w:rPr>
        <w:t>OBVESTILA</w:t>
      </w:r>
      <w:r w:rsidR="001A7A97" w:rsidRPr="00F10C03">
        <w:rPr>
          <w:rFonts w:ascii="Arial" w:hAnsi="Arial" w:cs="Arial"/>
          <w:b/>
        </w:rPr>
        <w:t xml:space="preserve"> </w:t>
      </w:r>
      <w:r w:rsidR="00B362F5" w:rsidRPr="00F10C03">
        <w:rPr>
          <w:rFonts w:ascii="Arial" w:hAnsi="Arial" w:cs="Arial"/>
          <w:b/>
        </w:rPr>
        <w:t>IN</w:t>
      </w:r>
      <w:r w:rsidRPr="00F10C03">
        <w:rPr>
          <w:rFonts w:ascii="Arial" w:hAnsi="Arial" w:cs="Arial"/>
          <w:b/>
        </w:rPr>
        <w:t xml:space="preserve"> </w:t>
      </w:r>
      <w:r w:rsidR="00B362F5" w:rsidRPr="00F10C03">
        <w:rPr>
          <w:rFonts w:ascii="Arial" w:hAnsi="Arial" w:cs="Arial"/>
          <w:b/>
        </w:rPr>
        <w:t>POJASNILA</w:t>
      </w:r>
      <w:r w:rsidRPr="00F10C03">
        <w:rPr>
          <w:rFonts w:ascii="Arial" w:hAnsi="Arial" w:cs="Arial"/>
          <w:b/>
        </w:rPr>
        <w:t xml:space="preserve"> </w:t>
      </w:r>
      <w:r w:rsidR="00B362F5" w:rsidRPr="00F10C03">
        <w:rPr>
          <w:rFonts w:ascii="Arial" w:hAnsi="Arial" w:cs="Arial"/>
          <w:b/>
        </w:rPr>
        <w:t>V</w:t>
      </w:r>
      <w:r w:rsidR="00792871" w:rsidRPr="00F10C03">
        <w:rPr>
          <w:rFonts w:ascii="Arial" w:hAnsi="Arial" w:cs="Arial"/>
          <w:b/>
        </w:rPr>
        <w:t xml:space="preserve"> ZVEZI Z DOKUMENTACIJO JAVNEGA NAROČILA</w:t>
      </w:r>
      <w:bookmarkEnd w:id="9"/>
    </w:p>
    <w:p w14:paraId="1222A34E" w14:textId="77777777" w:rsidR="00B362F5" w:rsidRPr="00F10C03" w:rsidRDefault="00B362F5" w:rsidP="004315CA">
      <w:pPr>
        <w:pStyle w:val="Telobesedila"/>
        <w:rPr>
          <w:rFonts w:ascii="Arial" w:hAnsi="Arial" w:cs="Arial"/>
          <w:b/>
          <w:szCs w:val="24"/>
        </w:rPr>
      </w:pPr>
    </w:p>
    <w:p w14:paraId="55DFAA78" w14:textId="77777777" w:rsidR="00B362F5" w:rsidRPr="00F10C03" w:rsidRDefault="00B362F5" w:rsidP="004315CA">
      <w:pPr>
        <w:pStyle w:val="Naslov2"/>
        <w:keepNext w:val="0"/>
        <w:widowControl w:val="0"/>
        <w:numPr>
          <w:ilvl w:val="1"/>
          <w:numId w:val="15"/>
        </w:numPr>
        <w:tabs>
          <w:tab w:val="left" w:pos="1403"/>
        </w:tabs>
        <w:autoSpaceDE w:val="0"/>
        <w:autoSpaceDN w:val="0"/>
        <w:jc w:val="both"/>
        <w:rPr>
          <w:rFonts w:ascii="Arial" w:hAnsi="Arial" w:cs="Arial"/>
          <w:szCs w:val="24"/>
          <w:lang w:val="sl-SI"/>
        </w:rPr>
      </w:pPr>
      <w:bookmarkStart w:id="10" w:name="_TOC_250038"/>
      <w:r w:rsidRPr="00F10C03">
        <w:rPr>
          <w:rFonts w:ascii="Arial" w:hAnsi="Arial" w:cs="Arial"/>
          <w:szCs w:val="24"/>
          <w:lang w:val="sl-SI"/>
        </w:rPr>
        <w:t>Dostop do dokumentacije v zvezi z oddajo javnega</w:t>
      </w:r>
      <w:r w:rsidRPr="00F10C03">
        <w:rPr>
          <w:rFonts w:ascii="Arial" w:hAnsi="Arial" w:cs="Arial"/>
          <w:spacing w:val="-11"/>
          <w:szCs w:val="24"/>
          <w:lang w:val="sl-SI"/>
        </w:rPr>
        <w:t xml:space="preserve"> </w:t>
      </w:r>
      <w:bookmarkEnd w:id="10"/>
      <w:r w:rsidRPr="00F10C03">
        <w:rPr>
          <w:rFonts w:ascii="Arial" w:hAnsi="Arial" w:cs="Arial"/>
          <w:szCs w:val="24"/>
          <w:lang w:val="sl-SI"/>
        </w:rPr>
        <w:t>naročila</w:t>
      </w:r>
    </w:p>
    <w:p w14:paraId="009BB436" w14:textId="77777777" w:rsidR="00B362F5" w:rsidRPr="00F10C03" w:rsidRDefault="00B362F5" w:rsidP="004315CA">
      <w:pPr>
        <w:pStyle w:val="Telobesedila"/>
        <w:rPr>
          <w:rFonts w:ascii="Arial" w:hAnsi="Arial" w:cs="Arial"/>
          <w:b/>
          <w:szCs w:val="24"/>
        </w:rPr>
      </w:pPr>
    </w:p>
    <w:p w14:paraId="705D1D55" w14:textId="77777777" w:rsidR="00B362F5" w:rsidRPr="00F10C03" w:rsidRDefault="00B362F5" w:rsidP="004315CA">
      <w:pPr>
        <w:jc w:val="both"/>
        <w:rPr>
          <w:rFonts w:ascii="Arial" w:hAnsi="Arial" w:cs="Arial"/>
          <w:sz w:val="24"/>
          <w:szCs w:val="24"/>
          <w:lang w:val="sl-SI" w:eastAsia="sl-SI"/>
        </w:rPr>
      </w:pPr>
      <w:r w:rsidRPr="00F10C03">
        <w:rPr>
          <w:rFonts w:ascii="Arial" w:hAnsi="Arial" w:cs="Arial"/>
          <w:sz w:val="24"/>
          <w:szCs w:val="24"/>
          <w:lang w:val="sl-SI" w:eastAsia="sl-SI"/>
        </w:rPr>
        <w:t xml:space="preserve">Dokumentacijo v zvezi z oddajo javnega naročila lahko gospodarski subjekti </w:t>
      </w:r>
      <w:r w:rsidR="008B67B6" w:rsidRPr="00F10C03">
        <w:rPr>
          <w:rFonts w:ascii="Arial" w:hAnsi="Arial" w:cs="Arial"/>
          <w:sz w:val="24"/>
          <w:szCs w:val="24"/>
          <w:lang w:val="sl-SI" w:eastAsia="sl-SI"/>
        </w:rPr>
        <w:t>dobijo na</w:t>
      </w:r>
      <w:r w:rsidRPr="00F10C03">
        <w:rPr>
          <w:rFonts w:ascii="Arial" w:hAnsi="Arial" w:cs="Arial"/>
          <w:sz w:val="24"/>
          <w:szCs w:val="24"/>
          <w:lang w:val="sl-SI" w:eastAsia="sl-SI"/>
        </w:rPr>
        <w:t xml:space="preserve"> </w:t>
      </w:r>
      <w:r w:rsidR="004315CA" w:rsidRPr="00F10C03">
        <w:rPr>
          <w:rFonts w:ascii="Arial" w:hAnsi="Arial" w:cs="Arial"/>
          <w:sz w:val="24"/>
          <w:szCs w:val="24"/>
          <w:lang w:val="sl-SI" w:eastAsia="sl-SI"/>
        </w:rPr>
        <w:t>portalu javnih naročil.</w:t>
      </w:r>
      <w:r w:rsidR="001A7A97" w:rsidRPr="00F10C03">
        <w:rPr>
          <w:rFonts w:ascii="Arial" w:hAnsi="Arial" w:cs="Arial"/>
          <w:sz w:val="24"/>
          <w:szCs w:val="24"/>
          <w:lang w:val="sl-SI" w:eastAsia="sl-SI"/>
        </w:rPr>
        <w:t xml:space="preserve"> </w:t>
      </w:r>
      <w:r w:rsidRPr="00F10C03">
        <w:rPr>
          <w:rFonts w:ascii="Arial" w:hAnsi="Arial" w:cs="Arial"/>
          <w:sz w:val="24"/>
          <w:szCs w:val="24"/>
          <w:lang w:val="sl-SI" w:eastAsia="sl-SI"/>
        </w:rPr>
        <w:t>Odkupnine za dokumentacijo ni.</w:t>
      </w:r>
    </w:p>
    <w:p w14:paraId="3F3B3C0B" w14:textId="77777777" w:rsidR="00B362F5" w:rsidRPr="00F10C03" w:rsidRDefault="00B362F5" w:rsidP="004315CA">
      <w:pPr>
        <w:pStyle w:val="Telobesedila"/>
        <w:rPr>
          <w:rFonts w:ascii="Arial" w:hAnsi="Arial" w:cs="Arial"/>
          <w:szCs w:val="24"/>
        </w:rPr>
      </w:pPr>
    </w:p>
    <w:p w14:paraId="39A932F8" w14:textId="77777777" w:rsidR="00B362F5" w:rsidRPr="00F10C03" w:rsidRDefault="00B362F5" w:rsidP="004315CA">
      <w:pPr>
        <w:pStyle w:val="Naslov2"/>
        <w:keepNext w:val="0"/>
        <w:widowControl w:val="0"/>
        <w:numPr>
          <w:ilvl w:val="1"/>
          <w:numId w:val="15"/>
        </w:numPr>
        <w:tabs>
          <w:tab w:val="left" w:pos="1403"/>
        </w:tabs>
        <w:autoSpaceDE w:val="0"/>
        <w:autoSpaceDN w:val="0"/>
        <w:jc w:val="both"/>
        <w:rPr>
          <w:rFonts w:ascii="Arial" w:hAnsi="Arial" w:cs="Arial"/>
          <w:szCs w:val="24"/>
          <w:lang w:val="sl-SI"/>
        </w:rPr>
      </w:pPr>
      <w:bookmarkStart w:id="11" w:name="_TOC_250037"/>
      <w:r w:rsidRPr="00F10C03">
        <w:rPr>
          <w:rFonts w:ascii="Arial" w:hAnsi="Arial" w:cs="Arial"/>
          <w:szCs w:val="24"/>
          <w:lang w:val="sl-SI"/>
        </w:rPr>
        <w:t>Obvestila in pojasnila v zvezi z dokumentacijo za pripravo</w:t>
      </w:r>
      <w:r w:rsidRPr="00F10C03">
        <w:rPr>
          <w:rFonts w:ascii="Arial" w:hAnsi="Arial" w:cs="Arial"/>
          <w:spacing w:val="-15"/>
          <w:szCs w:val="24"/>
          <w:lang w:val="sl-SI"/>
        </w:rPr>
        <w:t xml:space="preserve"> </w:t>
      </w:r>
      <w:bookmarkEnd w:id="11"/>
      <w:r w:rsidRPr="00F10C03">
        <w:rPr>
          <w:rFonts w:ascii="Arial" w:hAnsi="Arial" w:cs="Arial"/>
          <w:szCs w:val="24"/>
          <w:lang w:val="sl-SI"/>
        </w:rPr>
        <w:t>ponudbe</w:t>
      </w:r>
    </w:p>
    <w:p w14:paraId="2B1523E5" w14:textId="77777777" w:rsidR="00B362F5" w:rsidRPr="00F10C03" w:rsidRDefault="00B362F5" w:rsidP="004315CA">
      <w:pPr>
        <w:pStyle w:val="Telobesedila"/>
        <w:rPr>
          <w:rFonts w:ascii="Arial" w:hAnsi="Arial" w:cs="Arial"/>
          <w:b/>
          <w:szCs w:val="24"/>
        </w:rPr>
      </w:pPr>
    </w:p>
    <w:p w14:paraId="650ECCD3" w14:textId="77777777" w:rsidR="00B362F5" w:rsidRPr="00F10C03" w:rsidRDefault="00B362F5" w:rsidP="004315CA">
      <w:pPr>
        <w:jc w:val="both"/>
        <w:rPr>
          <w:rFonts w:ascii="Arial" w:hAnsi="Arial" w:cs="Arial"/>
          <w:sz w:val="24"/>
          <w:szCs w:val="24"/>
          <w:lang w:val="sl-SI" w:eastAsia="sl-SI"/>
        </w:rPr>
      </w:pPr>
      <w:r w:rsidRPr="00F10C03">
        <w:rPr>
          <w:rFonts w:ascii="Arial" w:hAnsi="Arial" w:cs="Arial"/>
          <w:sz w:val="24"/>
          <w:szCs w:val="24"/>
          <w:lang w:val="sl-SI" w:eastAsia="sl-SI"/>
        </w:rPr>
        <w:t>Komunikacija s ponudniki o vprašanjih v zvezi z vsebino naročila in v zvezi s pripravo ponudbe poteka izključno preko Portala javnih naročil.</w:t>
      </w:r>
    </w:p>
    <w:p w14:paraId="03D4A32E" w14:textId="77777777" w:rsidR="00B362F5" w:rsidRPr="00F10C03" w:rsidRDefault="00B362F5" w:rsidP="004315CA">
      <w:pPr>
        <w:jc w:val="both"/>
        <w:rPr>
          <w:rFonts w:ascii="Arial" w:hAnsi="Arial" w:cs="Arial"/>
          <w:sz w:val="24"/>
          <w:szCs w:val="24"/>
          <w:lang w:val="sl-SI" w:eastAsia="sl-SI"/>
        </w:rPr>
      </w:pPr>
    </w:p>
    <w:p w14:paraId="0F84DE1A" w14:textId="77777777" w:rsidR="00B362F5" w:rsidRPr="00F10C03" w:rsidRDefault="00B362F5" w:rsidP="004315CA">
      <w:pPr>
        <w:jc w:val="both"/>
        <w:rPr>
          <w:rFonts w:ascii="Arial" w:hAnsi="Arial" w:cs="Arial"/>
          <w:sz w:val="24"/>
          <w:szCs w:val="24"/>
          <w:lang w:val="sl-SI" w:eastAsia="sl-SI"/>
        </w:rPr>
      </w:pPr>
      <w:r w:rsidRPr="00F10C03">
        <w:rPr>
          <w:rFonts w:ascii="Arial" w:hAnsi="Arial" w:cs="Arial"/>
          <w:sz w:val="24"/>
          <w:szCs w:val="24"/>
          <w:lang w:val="sl-SI" w:eastAsia="sl-SI"/>
        </w:rPr>
        <w:t xml:space="preserve">Naročnik bo zahtevo za pojasnilo dokumentacije predmetnega naročila oziroma kakršnokoli drugo vprašanje v zvezi z naročilom štel kot pravočasno, če bo na Portalu </w:t>
      </w:r>
      <w:r w:rsidRPr="00F10C03">
        <w:rPr>
          <w:rFonts w:ascii="Arial" w:hAnsi="Arial" w:cs="Arial"/>
          <w:sz w:val="24"/>
          <w:szCs w:val="24"/>
          <w:lang w:val="sl-SI" w:eastAsia="sl-SI"/>
        </w:rPr>
        <w:lastRenderedPageBreak/>
        <w:t>javnih naročil zastavljeno najkasneje do dneva in ure, kot je to določeno v obvestilu o naročilu, objavljenem na Portalu javnih naročil. Naročnik ne bo odgovarjal na komentarje. Na zahteve za pojasnila oziroma druga vprašanja v zvezi z naročilom, zastavljena po tem roku, naročnik ne bo odgovarjal.</w:t>
      </w:r>
    </w:p>
    <w:p w14:paraId="77493C5F" w14:textId="773150E6" w:rsidR="00B362F5" w:rsidRPr="00F10C03" w:rsidRDefault="00B362F5" w:rsidP="004315CA">
      <w:pPr>
        <w:jc w:val="both"/>
        <w:rPr>
          <w:rFonts w:ascii="Arial" w:hAnsi="Arial" w:cs="Arial"/>
          <w:sz w:val="24"/>
          <w:szCs w:val="24"/>
          <w:lang w:val="sl-SI" w:eastAsia="sl-SI"/>
        </w:rPr>
      </w:pPr>
    </w:p>
    <w:p w14:paraId="39F9746D" w14:textId="77777777" w:rsidR="00842522" w:rsidRPr="00F10C03" w:rsidRDefault="00842522" w:rsidP="004315CA">
      <w:pPr>
        <w:jc w:val="both"/>
        <w:rPr>
          <w:rFonts w:ascii="Arial" w:hAnsi="Arial" w:cs="Arial"/>
          <w:sz w:val="24"/>
          <w:szCs w:val="24"/>
          <w:lang w:val="sl-SI" w:eastAsia="sl-SI"/>
        </w:rPr>
      </w:pPr>
    </w:p>
    <w:p w14:paraId="7A851FE3" w14:textId="77777777" w:rsidR="00B362F5" w:rsidRPr="00F10C03" w:rsidRDefault="00B362F5" w:rsidP="004315CA">
      <w:pPr>
        <w:pStyle w:val="Naslov2"/>
        <w:keepNext w:val="0"/>
        <w:widowControl w:val="0"/>
        <w:numPr>
          <w:ilvl w:val="0"/>
          <w:numId w:val="13"/>
        </w:numPr>
        <w:tabs>
          <w:tab w:val="left" w:pos="1192"/>
        </w:tabs>
        <w:autoSpaceDE w:val="0"/>
        <w:autoSpaceDN w:val="0"/>
        <w:jc w:val="both"/>
        <w:rPr>
          <w:rFonts w:ascii="Arial" w:hAnsi="Arial" w:cs="Arial"/>
          <w:szCs w:val="24"/>
          <w:lang w:val="sl-SI"/>
        </w:rPr>
      </w:pPr>
      <w:bookmarkStart w:id="12" w:name="_TOC_250035"/>
      <w:r w:rsidRPr="00F10C03">
        <w:rPr>
          <w:rFonts w:ascii="Arial" w:hAnsi="Arial" w:cs="Arial"/>
          <w:szCs w:val="24"/>
          <w:lang w:val="sl-SI"/>
        </w:rPr>
        <w:t>SESTAVA DOKUMENTACIJE ZA PRIPRAVO</w:t>
      </w:r>
      <w:r w:rsidRPr="00F10C03">
        <w:rPr>
          <w:rFonts w:ascii="Arial" w:hAnsi="Arial" w:cs="Arial"/>
          <w:spacing w:val="-12"/>
          <w:szCs w:val="24"/>
          <w:lang w:val="sl-SI"/>
        </w:rPr>
        <w:t xml:space="preserve"> </w:t>
      </w:r>
      <w:bookmarkEnd w:id="12"/>
      <w:r w:rsidRPr="00F10C03">
        <w:rPr>
          <w:rFonts w:ascii="Arial" w:hAnsi="Arial" w:cs="Arial"/>
          <w:szCs w:val="24"/>
          <w:lang w:val="sl-SI"/>
        </w:rPr>
        <w:t>PONUDBE</w:t>
      </w:r>
    </w:p>
    <w:p w14:paraId="60252F50" w14:textId="77777777" w:rsidR="00B362F5" w:rsidRPr="00F10C03" w:rsidRDefault="00B362F5" w:rsidP="004315CA">
      <w:pPr>
        <w:jc w:val="both"/>
        <w:rPr>
          <w:rFonts w:ascii="Arial" w:hAnsi="Arial" w:cs="Arial"/>
          <w:sz w:val="24"/>
          <w:szCs w:val="24"/>
          <w:lang w:val="sl-SI" w:eastAsia="sl-SI"/>
        </w:rPr>
      </w:pPr>
    </w:p>
    <w:p w14:paraId="0D9506FA" w14:textId="459EE808" w:rsidR="00B362F5" w:rsidRPr="006C7970" w:rsidRDefault="00B362F5" w:rsidP="004315CA">
      <w:pPr>
        <w:jc w:val="both"/>
        <w:rPr>
          <w:rFonts w:ascii="Arial" w:hAnsi="Arial" w:cs="Arial"/>
          <w:sz w:val="24"/>
          <w:szCs w:val="24"/>
          <w:lang w:val="sl-SI" w:eastAsia="sl-SI"/>
        </w:rPr>
      </w:pPr>
      <w:r w:rsidRPr="006C7970">
        <w:rPr>
          <w:rFonts w:ascii="Arial" w:hAnsi="Arial" w:cs="Arial"/>
          <w:sz w:val="24"/>
          <w:szCs w:val="24"/>
          <w:lang w:val="sl-SI" w:eastAsia="sl-SI"/>
        </w:rPr>
        <w:t>Dokumentacijo predmetnega naročila sestavljajo:</w:t>
      </w:r>
      <w:r w:rsidR="00637552" w:rsidRPr="006C7970">
        <w:rPr>
          <w:rFonts w:ascii="Arial" w:hAnsi="Arial" w:cs="Arial"/>
          <w:sz w:val="24"/>
          <w:szCs w:val="24"/>
          <w:lang w:val="sl-SI" w:eastAsia="sl-SI"/>
        </w:rPr>
        <w:t xml:space="preserve"> </w:t>
      </w:r>
    </w:p>
    <w:p w14:paraId="2939626A" w14:textId="77777777" w:rsidR="00B362F5" w:rsidRPr="00F10C03" w:rsidRDefault="00910E1C" w:rsidP="004315CA">
      <w:pPr>
        <w:pStyle w:val="Odstavekseznama"/>
        <w:numPr>
          <w:ilvl w:val="0"/>
          <w:numId w:val="14"/>
        </w:numPr>
        <w:jc w:val="both"/>
        <w:rPr>
          <w:rFonts w:ascii="Arial" w:hAnsi="Arial" w:cs="Arial"/>
          <w:lang w:eastAsia="sl-SI"/>
        </w:rPr>
      </w:pPr>
      <w:r w:rsidRPr="00F10C03">
        <w:rPr>
          <w:rFonts w:ascii="Arial" w:hAnsi="Arial" w:cs="Arial"/>
          <w:lang w:eastAsia="sl-SI"/>
        </w:rPr>
        <w:t>n</w:t>
      </w:r>
      <w:r w:rsidR="00B362F5" w:rsidRPr="00F10C03">
        <w:rPr>
          <w:rFonts w:ascii="Arial" w:hAnsi="Arial" w:cs="Arial"/>
          <w:lang w:eastAsia="sl-SI"/>
        </w:rPr>
        <w:t>avodilo gospodarskim subjektom za pripravo ponudbe;</w:t>
      </w:r>
    </w:p>
    <w:p w14:paraId="19813BD3" w14:textId="77777777" w:rsidR="00B362F5" w:rsidRPr="00F10C03" w:rsidRDefault="00B921B4" w:rsidP="004315CA">
      <w:pPr>
        <w:pStyle w:val="Odstavekseznama"/>
        <w:numPr>
          <w:ilvl w:val="0"/>
          <w:numId w:val="14"/>
        </w:numPr>
        <w:jc w:val="both"/>
        <w:rPr>
          <w:rFonts w:ascii="Arial" w:hAnsi="Arial" w:cs="Arial"/>
          <w:lang w:eastAsia="sl-SI"/>
        </w:rPr>
      </w:pPr>
      <w:r w:rsidRPr="00F10C03">
        <w:rPr>
          <w:rFonts w:ascii="Arial" w:hAnsi="Arial" w:cs="Arial"/>
          <w:lang w:eastAsia="sl-SI"/>
        </w:rPr>
        <w:t>tehnične specifikacije;</w:t>
      </w:r>
    </w:p>
    <w:p w14:paraId="0DE0D3CA" w14:textId="77777777" w:rsidR="00B362F5" w:rsidRPr="006C7970" w:rsidRDefault="00B921B4" w:rsidP="004315CA">
      <w:pPr>
        <w:pStyle w:val="Odstavekseznama"/>
        <w:numPr>
          <w:ilvl w:val="0"/>
          <w:numId w:val="14"/>
        </w:numPr>
        <w:jc w:val="both"/>
        <w:rPr>
          <w:rFonts w:ascii="Arial" w:hAnsi="Arial" w:cs="Arial"/>
          <w:lang w:eastAsia="sl-SI"/>
        </w:rPr>
      </w:pPr>
      <w:r w:rsidRPr="006C7970">
        <w:rPr>
          <w:rFonts w:ascii="Arial" w:hAnsi="Arial" w:cs="Arial"/>
          <w:lang w:eastAsia="sl-SI"/>
        </w:rPr>
        <w:t>obrazec »Predračun«;</w:t>
      </w:r>
    </w:p>
    <w:p w14:paraId="0529A076" w14:textId="77777777" w:rsidR="00B362F5" w:rsidRPr="009D63D7" w:rsidRDefault="00B362F5" w:rsidP="004315CA">
      <w:pPr>
        <w:pStyle w:val="Odstavekseznama"/>
        <w:numPr>
          <w:ilvl w:val="0"/>
          <w:numId w:val="14"/>
        </w:numPr>
        <w:jc w:val="both"/>
        <w:rPr>
          <w:rFonts w:ascii="Arial" w:hAnsi="Arial" w:cs="Arial"/>
          <w:lang w:eastAsia="sl-SI"/>
        </w:rPr>
      </w:pPr>
      <w:r w:rsidRPr="009D63D7">
        <w:rPr>
          <w:rFonts w:ascii="Arial" w:hAnsi="Arial" w:cs="Arial"/>
          <w:lang w:eastAsia="sl-SI"/>
        </w:rPr>
        <w:t>obrazec »ESPD« v elektronski obliki (datoteka XML) - za vse gospodarske subjekte;</w:t>
      </w:r>
    </w:p>
    <w:p w14:paraId="28FD8B90" w14:textId="77777777" w:rsidR="00B362F5" w:rsidRPr="006C7970" w:rsidRDefault="00B362F5" w:rsidP="004315CA">
      <w:pPr>
        <w:pStyle w:val="Odstavekseznama"/>
        <w:numPr>
          <w:ilvl w:val="0"/>
          <w:numId w:val="14"/>
        </w:numPr>
        <w:jc w:val="both"/>
        <w:rPr>
          <w:rFonts w:ascii="Arial" w:hAnsi="Arial" w:cs="Arial"/>
          <w:lang w:eastAsia="sl-SI"/>
        </w:rPr>
      </w:pPr>
      <w:r w:rsidRPr="006C7970">
        <w:rPr>
          <w:rFonts w:ascii="Arial" w:hAnsi="Arial" w:cs="Arial"/>
          <w:lang w:eastAsia="sl-SI"/>
        </w:rPr>
        <w:t>obrazec »Soglasje podizvajalca« - v primeru, da ponudnik nastopa s podizvajalci in ti zahtevajo neposredna plačila;</w:t>
      </w:r>
    </w:p>
    <w:p w14:paraId="21DFCBBC" w14:textId="77777777" w:rsidR="00B362F5" w:rsidRPr="00F10C03" w:rsidRDefault="00B362F5" w:rsidP="004315CA">
      <w:pPr>
        <w:pStyle w:val="Odstavekseznama"/>
        <w:numPr>
          <w:ilvl w:val="0"/>
          <w:numId w:val="14"/>
        </w:numPr>
        <w:jc w:val="both"/>
        <w:rPr>
          <w:rFonts w:ascii="Arial" w:hAnsi="Arial" w:cs="Arial"/>
          <w:lang w:eastAsia="sl-SI"/>
        </w:rPr>
      </w:pPr>
      <w:r w:rsidRPr="00F10C03">
        <w:rPr>
          <w:rFonts w:ascii="Arial" w:hAnsi="Arial" w:cs="Arial"/>
          <w:lang w:eastAsia="sl-SI"/>
        </w:rPr>
        <w:t>obrazec »Pooblastilo za pridobitev potrdila iz kazenske evidence za gospodarske subjekte«;</w:t>
      </w:r>
    </w:p>
    <w:p w14:paraId="2197BC85" w14:textId="77777777" w:rsidR="00B362F5" w:rsidRPr="00F10C03" w:rsidRDefault="00B362F5" w:rsidP="004315CA">
      <w:pPr>
        <w:pStyle w:val="Odstavekseznama"/>
        <w:numPr>
          <w:ilvl w:val="0"/>
          <w:numId w:val="14"/>
        </w:numPr>
        <w:jc w:val="both"/>
        <w:rPr>
          <w:rFonts w:ascii="Arial" w:hAnsi="Arial" w:cs="Arial"/>
          <w:lang w:eastAsia="sl-SI"/>
        </w:rPr>
      </w:pPr>
      <w:r w:rsidRPr="00F10C03">
        <w:rPr>
          <w:rFonts w:ascii="Arial" w:hAnsi="Arial" w:cs="Arial"/>
          <w:lang w:eastAsia="sl-SI"/>
        </w:rPr>
        <w:t>obrazec »Pooblastilo za pridobitev potrdila iz kazenske evidence za fizične osebe«;</w:t>
      </w:r>
    </w:p>
    <w:p w14:paraId="55281042" w14:textId="2F5EDACC" w:rsidR="00B362F5" w:rsidRPr="006C7970" w:rsidRDefault="00B362F5" w:rsidP="004315CA">
      <w:pPr>
        <w:pStyle w:val="Odstavekseznama"/>
        <w:numPr>
          <w:ilvl w:val="0"/>
          <w:numId w:val="14"/>
        </w:numPr>
        <w:jc w:val="both"/>
        <w:rPr>
          <w:rFonts w:ascii="Arial" w:hAnsi="Arial" w:cs="Arial"/>
          <w:lang w:eastAsia="sl-SI"/>
        </w:rPr>
      </w:pPr>
      <w:r w:rsidRPr="006C7970">
        <w:rPr>
          <w:rFonts w:ascii="Arial" w:hAnsi="Arial" w:cs="Arial"/>
          <w:lang w:eastAsia="sl-SI"/>
        </w:rPr>
        <w:t>obrazec »Izjava ponudnika za referenco«;</w:t>
      </w:r>
    </w:p>
    <w:p w14:paraId="64FC9840" w14:textId="32BD5082" w:rsidR="003C21BF" w:rsidRPr="003C21BF" w:rsidRDefault="003C21BF" w:rsidP="004315CA">
      <w:pPr>
        <w:pStyle w:val="Odstavekseznama"/>
        <w:numPr>
          <w:ilvl w:val="0"/>
          <w:numId w:val="14"/>
        </w:numPr>
        <w:jc w:val="both"/>
        <w:rPr>
          <w:rFonts w:ascii="Arial" w:hAnsi="Arial" w:cs="Arial"/>
          <w:lang w:eastAsia="sl-SI"/>
        </w:rPr>
      </w:pPr>
      <w:r w:rsidRPr="003C21BF">
        <w:rPr>
          <w:rFonts w:ascii="Arial" w:hAnsi="Arial" w:cs="Arial"/>
          <w:lang w:eastAsia="sl-SI"/>
        </w:rPr>
        <w:t>vzorec meničnih izjav</w:t>
      </w:r>
      <w:r>
        <w:rPr>
          <w:rFonts w:ascii="Arial" w:hAnsi="Arial" w:cs="Arial"/>
          <w:lang w:eastAsia="sl-SI"/>
        </w:rPr>
        <w:t>;</w:t>
      </w:r>
    </w:p>
    <w:p w14:paraId="7D049AED" w14:textId="77777777" w:rsidR="00B362F5" w:rsidRPr="00F10C03" w:rsidRDefault="00B362F5" w:rsidP="004315CA">
      <w:pPr>
        <w:pStyle w:val="Odstavekseznama"/>
        <w:numPr>
          <w:ilvl w:val="0"/>
          <w:numId w:val="14"/>
        </w:numPr>
        <w:jc w:val="both"/>
        <w:rPr>
          <w:rFonts w:ascii="Arial" w:hAnsi="Arial" w:cs="Arial"/>
          <w:lang w:eastAsia="sl-SI"/>
        </w:rPr>
      </w:pPr>
      <w:r w:rsidRPr="00F10C03">
        <w:rPr>
          <w:rFonts w:ascii="Arial" w:hAnsi="Arial" w:cs="Arial"/>
          <w:lang w:eastAsia="sl-SI"/>
        </w:rPr>
        <w:t>vzorec pogodbe;</w:t>
      </w:r>
    </w:p>
    <w:p w14:paraId="34B865F7" w14:textId="77777777" w:rsidR="00B362F5" w:rsidRPr="00F10C03" w:rsidRDefault="00B362F5" w:rsidP="004315CA">
      <w:pPr>
        <w:pStyle w:val="Odstavekseznama"/>
        <w:numPr>
          <w:ilvl w:val="0"/>
          <w:numId w:val="14"/>
        </w:numPr>
        <w:jc w:val="both"/>
        <w:rPr>
          <w:rFonts w:ascii="Arial" w:hAnsi="Arial" w:cs="Arial"/>
          <w:lang w:eastAsia="sl-SI"/>
        </w:rPr>
      </w:pPr>
      <w:r w:rsidRPr="00F10C03">
        <w:rPr>
          <w:rFonts w:ascii="Arial" w:hAnsi="Arial" w:cs="Arial"/>
          <w:lang w:eastAsia="sl-SI"/>
        </w:rPr>
        <w:t>Navodila za uporabo informacijskega sistema za uporabo funkcionalnosti elektronske oddaje ponudb e-JN: PONUDNIKI objavljena na naslovu:</w:t>
      </w:r>
      <w:r w:rsidR="004C3D6E" w:rsidRPr="00F10C03">
        <w:rPr>
          <w:rFonts w:ascii="Arial" w:hAnsi="Arial" w:cs="Arial"/>
          <w:lang w:eastAsia="sl-SI"/>
        </w:rPr>
        <w:t xml:space="preserve"> </w:t>
      </w:r>
      <w:r w:rsidRPr="00F10C03">
        <w:rPr>
          <w:rFonts w:ascii="Arial" w:hAnsi="Arial" w:cs="Arial"/>
          <w:lang w:eastAsia="sl-SI"/>
        </w:rPr>
        <w:t xml:space="preserve"> </w:t>
      </w:r>
      <w:hyperlink r:id="rId13" w:history="1">
        <w:r w:rsidR="00DC138E" w:rsidRPr="00F10C03">
          <w:rPr>
            <w:rStyle w:val="Hiperpovezava"/>
            <w:rFonts w:ascii="Arial" w:hAnsi="Arial" w:cs="Arial"/>
            <w:lang w:eastAsia="sl-SI"/>
          </w:rPr>
          <w:t>https://ejn.gov.si/</w:t>
        </w:r>
      </w:hyperlink>
      <w:r w:rsidR="004C3D6E" w:rsidRPr="00F10C03">
        <w:rPr>
          <w:rFonts w:ascii="Arial" w:hAnsi="Arial" w:cs="Arial"/>
          <w:lang w:eastAsia="sl-SI"/>
        </w:rPr>
        <w:t xml:space="preserve"> </w:t>
      </w:r>
    </w:p>
    <w:p w14:paraId="212C95EA" w14:textId="6808209C" w:rsidR="008F2A2D" w:rsidRPr="00F10C03" w:rsidRDefault="008F2A2D" w:rsidP="004315CA">
      <w:pPr>
        <w:jc w:val="both"/>
        <w:rPr>
          <w:rFonts w:ascii="Arial" w:hAnsi="Arial" w:cs="Arial"/>
          <w:sz w:val="24"/>
          <w:szCs w:val="24"/>
          <w:lang w:val="sl-SI" w:eastAsia="sl-SI"/>
        </w:rPr>
      </w:pPr>
    </w:p>
    <w:p w14:paraId="1AD7E71A" w14:textId="77777777" w:rsidR="00842522" w:rsidRPr="00F10C03" w:rsidRDefault="00842522" w:rsidP="004315CA">
      <w:pPr>
        <w:jc w:val="both"/>
        <w:rPr>
          <w:rFonts w:ascii="Arial" w:hAnsi="Arial" w:cs="Arial"/>
          <w:sz w:val="24"/>
          <w:szCs w:val="24"/>
          <w:lang w:val="sl-SI" w:eastAsia="sl-SI"/>
        </w:rPr>
      </w:pPr>
    </w:p>
    <w:p w14:paraId="36F4D0CB" w14:textId="77777777" w:rsidR="00792871" w:rsidRPr="00F10C03" w:rsidRDefault="00792871" w:rsidP="004315CA">
      <w:pPr>
        <w:pStyle w:val="Naslov2"/>
        <w:keepNext w:val="0"/>
        <w:widowControl w:val="0"/>
        <w:numPr>
          <w:ilvl w:val="0"/>
          <w:numId w:val="13"/>
        </w:numPr>
        <w:tabs>
          <w:tab w:val="left" w:pos="1192"/>
        </w:tabs>
        <w:autoSpaceDE w:val="0"/>
        <w:autoSpaceDN w:val="0"/>
        <w:ind w:hanging="355"/>
        <w:jc w:val="both"/>
        <w:rPr>
          <w:rFonts w:ascii="Arial" w:hAnsi="Arial" w:cs="Arial"/>
          <w:szCs w:val="24"/>
          <w:lang w:val="sl-SI"/>
        </w:rPr>
      </w:pPr>
      <w:bookmarkStart w:id="13" w:name="_TOC_250034"/>
      <w:bookmarkEnd w:id="13"/>
      <w:r w:rsidRPr="00F10C03">
        <w:rPr>
          <w:rFonts w:ascii="Arial" w:hAnsi="Arial" w:cs="Arial"/>
          <w:szCs w:val="24"/>
          <w:lang w:val="sl-SI"/>
        </w:rPr>
        <w:t>UGOTAVLJANJE SPOSOBNOSTI</w:t>
      </w:r>
    </w:p>
    <w:p w14:paraId="68FAC852" w14:textId="77777777" w:rsidR="00792871" w:rsidRPr="00F10C03" w:rsidRDefault="00792871" w:rsidP="004315CA">
      <w:pPr>
        <w:pStyle w:val="Telobesedila"/>
        <w:rPr>
          <w:rFonts w:ascii="Arial" w:hAnsi="Arial" w:cs="Arial"/>
          <w:b/>
          <w:szCs w:val="24"/>
        </w:rPr>
      </w:pPr>
    </w:p>
    <w:p w14:paraId="77E3E40D" w14:textId="77777777" w:rsidR="00792871" w:rsidRPr="00F10C03" w:rsidRDefault="00792871" w:rsidP="004315CA">
      <w:pPr>
        <w:pStyle w:val="Naslov2"/>
        <w:tabs>
          <w:tab w:val="left" w:pos="1402"/>
        </w:tabs>
        <w:rPr>
          <w:rFonts w:ascii="Arial" w:hAnsi="Arial" w:cs="Arial"/>
          <w:szCs w:val="24"/>
          <w:lang w:val="sl-SI"/>
        </w:rPr>
      </w:pPr>
      <w:bookmarkStart w:id="14" w:name="_TOC_250033"/>
      <w:r w:rsidRPr="00F10C03">
        <w:rPr>
          <w:rFonts w:ascii="Arial" w:hAnsi="Arial" w:cs="Arial"/>
          <w:szCs w:val="24"/>
          <w:lang w:val="sl-SI"/>
        </w:rPr>
        <w:t>9.1</w:t>
      </w:r>
      <w:r w:rsidR="00F1447C" w:rsidRPr="00F10C03">
        <w:rPr>
          <w:rFonts w:ascii="Arial" w:hAnsi="Arial" w:cs="Arial"/>
          <w:szCs w:val="24"/>
          <w:lang w:val="sl-SI"/>
        </w:rPr>
        <w:t xml:space="preserve"> </w:t>
      </w:r>
      <w:r w:rsidRPr="00F10C03">
        <w:rPr>
          <w:rFonts w:ascii="Arial" w:hAnsi="Arial" w:cs="Arial"/>
          <w:szCs w:val="24"/>
          <w:lang w:val="sl-SI"/>
        </w:rPr>
        <w:t>Ugotavljanje sposobnosti za sodelovanje v postopku oddaje javnega naročila in</w:t>
      </w:r>
      <w:r w:rsidRPr="00F10C03">
        <w:rPr>
          <w:rFonts w:ascii="Arial" w:hAnsi="Arial" w:cs="Arial"/>
          <w:spacing w:val="-15"/>
          <w:szCs w:val="24"/>
          <w:lang w:val="sl-SI"/>
        </w:rPr>
        <w:t xml:space="preserve"> </w:t>
      </w:r>
      <w:bookmarkEnd w:id="14"/>
      <w:r w:rsidRPr="00F10C03">
        <w:rPr>
          <w:rFonts w:ascii="Arial" w:hAnsi="Arial" w:cs="Arial"/>
          <w:szCs w:val="24"/>
          <w:lang w:val="sl-SI"/>
        </w:rPr>
        <w:t>dokazila</w:t>
      </w:r>
    </w:p>
    <w:p w14:paraId="7CB0C6FF" w14:textId="77777777" w:rsidR="00792871" w:rsidRPr="00F10C03" w:rsidRDefault="00792871" w:rsidP="004315CA">
      <w:pPr>
        <w:pStyle w:val="Telobesedila"/>
        <w:rPr>
          <w:rFonts w:ascii="Arial" w:hAnsi="Arial" w:cs="Arial"/>
          <w:b/>
          <w:szCs w:val="24"/>
        </w:rPr>
      </w:pPr>
    </w:p>
    <w:p w14:paraId="24CF23A4" w14:textId="77777777" w:rsidR="00792871" w:rsidRPr="00F10C03" w:rsidRDefault="00792871" w:rsidP="004315CA">
      <w:pPr>
        <w:pStyle w:val="Telobesedila"/>
        <w:rPr>
          <w:rFonts w:ascii="Arial" w:hAnsi="Arial" w:cs="Arial"/>
          <w:i w:val="0"/>
          <w:szCs w:val="24"/>
        </w:rPr>
      </w:pPr>
      <w:r w:rsidRPr="00F10C03">
        <w:rPr>
          <w:rFonts w:ascii="Arial" w:hAnsi="Arial" w:cs="Arial"/>
          <w:i w:val="0"/>
          <w:szCs w:val="24"/>
        </w:rPr>
        <w:t>Ponudnik mora izpolnjevati vse v tej točki navedene pogoje.</w:t>
      </w:r>
    </w:p>
    <w:p w14:paraId="39971FEC" w14:textId="77777777" w:rsidR="00792871" w:rsidRPr="00F10C03" w:rsidRDefault="00792871" w:rsidP="004315CA">
      <w:pPr>
        <w:pStyle w:val="Telobesedila"/>
        <w:rPr>
          <w:rFonts w:ascii="Arial" w:hAnsi="Arial" w:cs="Arial"/>
          <w:i w:val="0"/>
          <w:szCs w:val="24"/>
        </w:rPr>
      </w:pPr>
    </w:p>
    <w:p w14:paraId="75B0764D"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i w:val="0"/>
          <w:szCs w:val="24"/>
        </w:rPr>
        <w:t>Ob predložitvi ponudbe bo naročnik namesto potrdil, ki jih izdajajo ja</w:t>
      </w:r>
      <w:r w:rsidR="004315CA" w:rsidRPr="00F10C03">
        <w:rPr>
          <w:rFonts w:ascii="Arial" w:hAnsi="Arial" w:cs="Arial"/>
          <w:i w:val="0"/>
          <w:szCs w:val="24"/>
        </w:rPr>
        <w:t xml:space="preserve">vni organi ali tretje osebe, v </w:t>
      </w:r>
      <w:r w:rsidRPr="00F10C03">
        <w:rPr>
          <w:rFonts w:ascii="Arial" w:hAnsi="Arial" w:cs="Arial"/>
          <w:i w:val="0"/>
          <w:szCs w:val="24"/>
        </w:rPr>
        <w:t>skladu s 79. členom ZJN-3 sprejel ESPD, ki vključuje posodobljeno lastno izjavo, kot predhodni dokaz v zvezi s točkami 9.1.1.</w:t>
      </w:r>
      <w:r w:rsidR="00B135EB" w:rsidRPr="00F10C03">
        <w:rPr>
          <w:rFonts w:ascii="Arial" w:hAnsi="Arial" w:cs="Arial"/>
          <w:i w:val="0"/>
          <w:szCs w:val="24"/>
        </w:rPr>
        <w:t>,</w:t>
      </w:r>
      <w:r w:rsidRPr="00F10C03">
        <w:rPr>
          <w:rFonts w:ascii="Arial" w:hAnsi="Arial" w:cs="Arial"/>
          <w:i w:val="0"/>
          <w:szCs w:val="24"/>
        </w:rPr>
        <w:t xml:space="preserve"> 9.1.2, 9.1.3 in 9.1.4 Navodila gospodarskim subjektom za pripravo ponudbe. V primeru, da ponudnik prijavi podizvajalca ali se sklicuje na zmogljivosti drugega, je potrebno tudi zanj predložiti ESPD obrazec.</w:t>
      </w:r>
    </w:p>
    <w:p w14:paraId="0DB75273" w14:textId="77777777" w:rsidR="00792871" w:rsidRPr="00F10C03" w:rsidRDefault="00792871" w:rsidP="004315CA">
      <w:pPr>
        <w:pStyle w:val="Telobesedila"/>
        <w:ind w:right="404"/>
        <w:jc w:val="both"/>
        <w:rPr>
          <w:rFonts w:ascii="Arial" w:hAnsi="Arial" w:cs="Arial"/>
          <w:i w:val="0"/>
          <w:szCs w:val="24"/>
        </w:rPr>
      </w:pPr>
    </w:p>
    <w:p w14:paraId="4CE2BD99"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i w:val="0"/>
          <w:szCs w:val="24"/>
        </w:rPr>
        <w:t>Ponudnik mora v obrazcu ESPD navesti vse informacije, na podlagi katerih bo naročnik potrdila ali druge informacije pridobil v nacionalni bazi podatkov, ter v predmetnem obrazcu podati soglasje, da dokazila pridobi naročnik.</w:t>
      </w:r>
    </w:p>
    <w:p w14:paraId="31907CC9" w14:textId="77777777" w:rsidR="00792871" w:rsidRPr="00F10C03" w:rsidRDefault="00792871" w:rsidP="004315CA">
      <w:pPr>
        <w:pStyle w:val="Telobesedila"/>
        <w:ind w:right="404"/>
        <w:jc w:val="both"/>
        <w:rPr>
          <w:rFonts w:ascii="Arial" w:hAnsi="Arial" w:cs="Arial"/>
          <w:i w:val="0"/>
          <w:szCs w:val="24"/>
        </w:rPr>
      </w:pPr>
    </w:p>
    <w:p w14:paraId="0F0FFB92"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i w:val="0"/>
          <w:szCs w:val="24"/>
        </w:rPr>
        <w:t>Naročnik si pridržuje pravico, da v času pregleda ponudb in pred oddajo javnega naročila, od ponudnika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p>
    <w:p w14:paraId="7332CDA1" w14:textId="77777777" w:rsidR="00792871" w:rsidRPr="00F10C03" w:rsidRDefault="00792871" w:rsidP="004315CA">
      <w:pPr>
        <w:pStyle w:val="Telobesedila"/>
        <w:ind w:right="404"/>
        <w:jc w:val="both"/>
        <w:rPr>
          <w:rFonts w:ascii="Arial" w:hAnsi="Arial" w:cs="Arial"/>
          <w:i w:val="0"/>
          <w:szCs w:val="24"/>
        </w:rPr>
      </w:pPr>
    </w:p>
    <w:p w14:paraId="7F077F2A"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i w:val="0"/>
          <w:szCs w:val="24"/>
        </w:rPr>
        <w:t>Naročnik</w:t>
      </w:r>
      <w:r w:rsidR="00F1447C" w:rsidRPr="00F10C03">
        <w:rPr>
          <w:rFonts w:ascii="Arial" w:hAnsi="Arial" w:cs="Arial"/>
          <w:i w:val="0"/>
          <w:szCs w:val="24"/>
        </w:rPr>
        <w:t xml:space="preserve"> </w:t>
      </w:r>
      <w:r w:rsidR="00905422" w:rsidRPr="00F10C03">
        <w:rPr>
          <w:rFonts w:ascii="Arial" w:hAnsi="Arial" w:cs="Arial"/>
          <w:i w:val="0"/>
          <w:szCs w:val="24"/>
        </w:rPr>
        <w:t>si pridržuje možnost, da</w:t>
      </w:r>
      <w:r w:rsidRPr="00F10C03">
        <w:rPr>
          <w:rFonts w:ascii="Arial" w:hAnsi="Arial" w:cs="Arial"/>
          <w:i w:val="0"/>
          <w:szCs w:val="24"/>
        </w:rPr>
        <w:t xml:space="preserve"> pred oddajo javnega naročila, od ponudnika, kateremu se je odločil oddati naročilo, zahteval, da predloži najnovejša dokazila (potrdila, izjave, pooblastila za pridobitev podatkov) kot dokaz neobstoja razlogov za izključitev iz točke 9.1.1 Navodila gospodarskim subjektom za pripravo ponudbe in kot dokaz izpolnjevanja pogojev za sodelovanje oziroma pooblastila za pridobitev podatkov iz točke 9.1.2, 9.1.3 in 9.1.4 Navodila gospodarskim subjektom za pripravo ponudbe. Ponudnik lahko navedena dokazila predloži tudi sam. Naročnik si pridržuje pravico do vpogleda v originalne dokumente in do preveritve verodostojnosti predloženih dokazil pri podpisniku le-teh.</w:t>
      </w:r>
    </w:p>
    <w:p w14:paraId="5DA65AD4" w14:textId="77777777" w:rsidR="00792871" w:rsidRPr="00F10C03" w:rsidRDefault="00792871" w:rsidP="004315CA">
      <w:pPr>
        <w:pStyle w:val="Telobesedila"/>
        <w:ind w:right="404"/>
        <w:jc w:val="both"/>
        <w:rPr>
          <w:rFonts w:ascii="Arial" w:hAnsi="Arial" w:cs="Arial"/>
          <w:i w:val="0"/>
          <w:szCs w:val="24"/>
        </w:rPr>
      </w:pPr>
    </w:p>
    <w:p w14:paraId="51F7587F"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i w:val="0"/>
          <w:szCs w:val="24"/>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90AE60B" w14:textId="77777777" w:rsidR="00792871" w:rsidRPr="00F10C03" w:rsidRDefault="00792871" w:rsidP="004315CA">
      <w:pPr>
        <w:pStyle w:val="Telobesedila"/>
        <w:ind w:right="404"/>
        <w:jc w:val="both"/>
        <w:rPr>
          <w:rFonts w:ascii="Arial" w:hAnsi="Arial" w:cs="Arial"/>
          <w:i w:val="0"/>
          <w:szCs w:val="24"/>
        </w:rPr>
      </w:pPr>
    </w:p>
    <w:p w14:paraId="5227E8AB"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i w:val="0"/>
          <w:szCs w:val="24"/>
        </w:rPr>
        <w:t>V kolikor ponudnik ne</w:t>
      </w:r>
      <w:r w:rsidR="00F1447C" w:rsidRPr="00F10C03">
        <w:rPr>
          <w:rFonts w:ascii="Arial" w:hAnsi="Arial" w:cs="Arial"/>
          <w:i w:val="0"/>
          <w:szCs w:val="24"/>
        </w:rPr>
        <w:t xml:space="preserve"> </w:t>
      </w:r>
      <w:r w:rsidRPr="00F10C03">
        <w:rPr>
          <w:rFonts w:ascii="Arial" w:hAnsi="Arial" w:cs="Arial"/>
          <w:i w:val="0"/>
          <w:szCs w:val="24"/>
        </w:rPr>
        <w:t>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6015DC8F" w14:textId="77777777" w:rsidR="00792871" w:rsidRPr="00F10C03" w:rsidRDefault="00792871" w:rsidP="004315CA">
      <w:pPr>
        <w:pStyle w:val="Telobesedila"/>
        <w:ind w:right="404"/>
        <w:jc w:val="both"/>
        <w:rPr>
          <w:rFonts w:ascii="Arial" w:hAnsi="Arial" w:cs="Arial"/>
          <w:i w:val="0"/>
          <w:szCs w:val="24"/>
        </w:rPr>
      </w:pPr>
    </w:p>
    <w:p w14:paraId="41BB3E21"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i w:val="0"/>
          <w:szCs w:val="24"/>
        </w:rPr>
        <w:t>Za skupne ponudbe, ponudbe s podizvajalci in za uporabo zmogljivosti drugih subjektov je potrebno upoštevati še točke 11.3.1 (Skupna ponudba), 11.3.2 (Ponudba s podizvajalci) in 11.3.3 (Uporaba zmogljivosti drugih subjektov) Navodila gospodarskim subjektom za pripravo ponudbe.</w:t>
      </w:r>
    </w:p>
    <w:p w14:paraId="474B4C35" w14:textId="77777777" w:rsidR="00792871" w:rsidRPr="00F10C03" w:rsidRDefault="00792871" w:rsidP="004315CA">
      <w:pPr>
        <w:pStyle w:val="Telobesedila"/>
        <w:rPr>
          <w:rFonts w:ascii="Arial" w:hAnsi="Arial" w:cs="Arial"/>
          <w:b/>
          <w:i w:val="0"/>
          <w:szCs w:val="24"/>
        </w:rPr>
      </w:pPr>
    </w:p>
    <w:p w14:paraId="2EB76D63" w14:textId="77777777" w:rsidR="00792871" w:rsidRPr="00F10C03" w:rsidRDefault="00792871" w:rsidP="004315CA">
      <w:pPr>
        <w:pStyle w:val="Naslov2"/>
        <w:keepNext w:val="0"/>
        <w:widowControl w:val="0"/>
        <w:numPr>
          <w:ilvl w:val="2"/>
          <w:numId w:val="17"/>
        </w:numPr>
        <w:tabs>
          <w:tab w:val="left" w:pos="1542"/>
        </w:tabs>
        <w:autoSpaceDE w:val="0"/>
        <w:autoSpaceDN w:val="0"/>
        <w:ind w:hanging="705"/>
        <w:jc w:val="both"/>
        <w:rPr>
          <w:rFonts w:ascii="Arial" w:hAnsi="Arial" w:cs="Arial"/>
          <w:szCs w:val="24"/>
          <w:lang w:val="sl-SI"/>
        </w:rPr>
      </w:pPr>
      <w:bookmarkStart w:id="15" w:name="_TOC_250032"/>
      <w:r w:rsidRPr="00F10C03">
        <w:rPr>
          <w:rFonts w:ascii="Arial" w:hAnsi="Arial" w:cs="Arial"/>
          <w:szCs w:val="24"/>
          <w:lang w:val="sl-SI"/>
        </w:rPr>
        <w:t>Razlogi za</w:t>
      </w:r>
      <w:r w:rsidRPr="00F10C03">
        <w:rPr>
          <w:rFonts w:ascii="Arial" w:hAnsi="Arial" w:cs="Arial"/>
          <w:spacing w:val="-3"/>
          <w:szCs w:val="24"/>
          <w:lang w:val="sl-SI"/>
        </w:rPr>
        <w:t xml:space="preserve"> </w:t>
      </w:r>
      <w:bookmarkEnd w:id="15"/>
      <w:r w:rsidRPr="00F10C03">
        <w:rPr>
          <w:rFonts w:ascii="Arial" w:hAnsi="Arial" w:cs="Arial"/>
          <w:szCs w:val="24"/>
          <w:lang w:val="sl-SI"/>
        </w:rPr>
        <w:t>izključitev</w:t>
      </w:r>
    </w:p>
    <w:p w14:paraId="4DEC4A87" w14:textId="77777777" w:rsidR="00792871" w:rsidRPr="00F10C03" w:rsidRDefault="00792871" w:rsidP="004315CA">
      <w:pPr>
        <w:pStyle w:val="Telobesedila"/>
        <w:rPr>
          <w:rFonts w:ascii="Arial" w:hAnsi="Arial" w:cs="Arial"/>
          <w:b/>
          <w:szCs w:val="24"/>
        </w:rPr>
      </w:pPr>
    </w:p>
    <w:p w14:paraId="7CF3F588"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i w:val="0"/>
          <w:szCs w:val="24"/>
        </w:rPr>
        <w:t>Naročnik bo izključil gospodarski subjekt v primeru obstoja kateregakoli od v tej točki navedenih primerov, in sicer:</w:t>
      </w:r>
    </w:p>
    <w:p w14:paraId="361F501A" w14:textId="77777777" w:rsidR="00792871" w:rsidRPr="00F10C03" w:rsidRDefault="00792871" w:rsidP="004315CA">
      <w:pPr>
        <w:pStyle w:val="Telobesedila"/>
        <w:ind w:right="404"/>
        <w:jc w:val="both"/>
        <w:rPr>
          <w:rFonts w:ascii="Arial" w:hAnsi="Arial" w:cs="Arial"/>
          <w:i w:val="0"/>
          <w:szCs w:val="24"/>
        </w:rPr>
      </w:pPr>
    </w:p>
    <w:p w14:paraId="6A50CC49" w14:textId="77777777" w:rsidR="00792871" w:rsidRPr="00F10C03" w:rsidRDefault="00792871" w:rsidP="004315CA">
      <w:pPr>
        <w:pStyle w:val="Telobesedila"/>
        <w:numPr>
          <w:ilvl w:val="4"/>
          <w:numId w:val="17"/>
        </w:numPr>
        <w:ind w:left="426" w:right="404" w:hanging="426"/>
        <w:jc w:val="both"/>
        <w:rPr>
          <w:rFonts w:ascii="Arial" w:hAnsi="Arial" w:cs="Arial"/>
          <w:i w:val="0"/>
          <w:szCs w:val="24"/>
        </w:rPr>
      </w:pPr>
      <w:r w:rsidRPr="00F10C03">
        <w:rPr>
          <w:rFonts w:ascii="Arial" w:hAnsi="Arial" w:cs="Arial"/>
          <w:i w:val="0"/>
          <w:szCs w:val="24"/>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(5) let, v primerih, ko je v sodbi določeno daljše trajanje izključitve od pet (5)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38B9FA5D" w14:textId="77777777" w:rsidR="00792871" w:rsidRPr="00F10C03" w:rsidRDefault="00792871" w:rsidP="004315CA">
      <w:pPr>
        <w:pStyle w:val="Telobesedila"/>
        <w:rPr>
          <w:rFonts w:ascii="Arial" w:hAnsi="Arial" w:cs="Arial"/>
          <w:szCs w:val="24"/>
        </w:rPr>
      </w:pPr>
    </w:p>
    <w:p w14:paraId="2F3B5826" w14:textId="77777777" w:rsidR="0051608C" w:rsidRDefault="0051608C">
      <w:pPr>
        <w:rPr>
          <w:rFonts w:ascii="Arial" w:hAnsi="Arial" w:cs="Arial"/>
          <w:b/>
          <w:sz w:val="24"/>
          <w:szCs w:val="24"/>
          <w:lang w:val="sl-SI" w:eastAsia="sl-SI"/>
        </w:rPr>
      </w:pPr>
      <w:r w:rsidRPr="00AE1D65">
        <w:rPr>
          <w:rFonts w:ascii="Arial" w:hAnsi="Arial" w:cs="Arial"/>
          <w:b/>
          <w:i/>
          <w:szCs w:val="24"/>
          <w:lang w:val="sl-SI"/>
        </w:rPr>
        <w:br w:type="page"/>
      </w:r>
    </w:p>
    <w:p w14:paraId="51C6A690" w14:textId="11135F4A" w:rsidR="00792871" w:rsidRPr="00F10C03" w:rsidRDefault="00792871" w:rsidP="004315CA">
      <w:pPr>
        <w:pStyle w:val="Telobesedila"/>
        <w:ind w:right="404"/>
        <w:jc w:val="both"/>
        <w:rPr>
          <w:rFonts w:ascii="Arial" w:hAnsi="Arial" w:cs="Arial"/>
          <w:b/>
          <w:i w:val="0"/>
          <w:szCs w:val="24"/>
        </w:rPr>
      </w:pPr>
      <w:r w:rsidRPr="00F10C03">
        <w:rPr>
          <w:rFonts w:ascii="Arial" w:hAnsi="Arial" w:cs="Arial"/>
          <w:b/>
          <w:i w:val="0"/>
          <w:szCs w:val="24"/>
        </w:rPr>
        <w:lastRenderedPageBreak/>
        <w:t>DOKAZILO:</w:t>
      </w:r>
    </w:p>
    <w:p w14:paraId="4CF0C7EA"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b/>
          <w:i w:val="0"/>
          <w:szCs w:val="24"/>
        </w:rPr>
        <w:t>Izpolnjen obrazec »ESPD« za vse gospodarske subjekte v ponudbi ter</w:t>
      </w:r>
      <w:r w:rsidR="00F1447C" w:rsidRPr="00F10C03">
        <w:rPr>
          <w:rFonts w:ascii="Arial" w:hAnsi="Arial" w:cs="Arial"/>
          <w:b/>
          <w:i w:val="0"/>
          <w:szCs w:val="24"/>
        </w:rPr>
        <w:t xml:space="preserve"> </w:t>
      </w:r>
      <w:r w:rsidRPr="00F10C03">
        <w:rPr>
          <w:rFonts w:ascii="Arial" w:hAnsi="Arial" w:cs="Arial"/>
          <w:b/>
          <w:i w:val="0"/>
          <w:szCs w:val="24"/>
        </w:rPr>
        <w:t>pooblastila</w:t>
      </w:r>
      <w:r w:rsidRPr="00F10C03">
        <w:rPr>
          <w:rFonts w:ascii="Arial" w:hAnsi="Arial" w:cs="Arial"/>
          <w:i w:val="0"/>
          <w:szCs w:val="24"/>
        </w:rPr>
        <w:t xml:space="preserve"> za pridobitev podatkov iz kazenske evidence (za vse gospodarske subjekte v ponudbi in za vse osebe gospodarskih subjektov, ki so navedene v prvem odstavku te točke).</w:t>
      </w:r>
    </w:p>
    <w:p w14:paraId="4C324189" w14:textId="77777777" w:rsidR="00792871" w:rsidRPr="00F10C03" w:rsidRDefault="00792871" w:rsidP="004315CA">
      <w:pPr>
        <w:pStyle w:val="Telobesedila"/>
        <w:ind w:right="404"/>
        <w:jc w:val="both"/>
        <w:rPr>
          <w:rFonts w:ascii="Arial" w:hAnsi="Arial" w:cs="Arial"/>
          <w:i w:val="0"/>
          <w:szCs w:val="24"/>
        </w:rPr>
      </w:pPr>
    </w:p>
    <w:p w14:paraId="3F090354"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i w:val="0"/>
          <w:szCs w:val="24"/>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7D19032" w14:textId="77777777" w:rsidR="00792871" w:rsidRPr="00F10C03" w:rsidRDefault="00792871" w:rsidP="004315CA">
      <w:pPr>
        <w:pStyle w:val="Telobesedila"/>
        <w:ind w:right="404"/>
        <w:jc w:val="both"/>
        <w:rPr>
          <w:rFonts w:ascii="Arial" w:hAnsi="Arial" w:cs="Arial"/>
          <w:i w:val="0"/>
          <w:szCs w:val="24"/>
        </w:rPr>
      </w:pPr>
    </w:p>
    <w:p w14:paraId="1D95B079"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i w:val="0"/>
          <w:szCs w:val="24"/>
        </w:rPr>
        <w:t>Ponudnik lahko zahtevana potrdila iz Kazenske evidence priloži tudi sam. Tako predložena potrdila morajo odražati zadnje stanje. V primeru, da zahtevana potrdila predloži ponudnik sam, mu ni potrebno prilagati v tej točki zahtevanih pooblastil.</w:t>
      </w:r>
      <w:r w:rsidR="00B10CBA" w:rsidRPr="00F10C03">
        <w:rPr>
          <w:rFonts w:ascii="Arial" w:hAnsi="Arial" w:cs="Arial"/>
          <w:i w:val="0"/>
          <w:szCs w:val="24"/>
        </w:rPr>
        <w:t xml:space="preserve"> Naročnik bo upošteval potrdila, ki niso starejša od štirih mesecev, šteto od roka za oddajo ponudb.</w:t>
      </w:r>
    </w:p>
    <w:p w14:paraId="129FD16D" w14:textId="77777777" w:rsidR="00792871" w:rsidRPr="00F10C03" w:rsidRDefault="00792871" w:rsidP="004315CA">
      <w:pPr>
        <w:pStyle w:val="Telobesedila"/>
        <w:ind w:right="404"/>
        <w:jc w:val="both"/>
        <w:rPr>
          <w:rFonts w:ascii="Arial" w:hAnsi="Arial" w:cs="Arial"/>
          <w:i w:val="0"/>
          <w:szCs w:val="24"/>
        </w:rPr>
      </w:pPr>
    </w:p>
    <w:p w14:paraId="1831F04F"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i w:val="0"/>
          <w:szCs w:val="24"/>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F10C03">
        <w:rPr>
          <w:rFonts w:ascii="Arial" w:hAnsi="Arial" w:cs="Arial"/>
          <w:i w:val="0"/>
          <w:szCs w:val="24"/>
        </w:rPr>
        <w:t>predkvalifikacijski</w:t>
      </w:r>
      <w:proofErr w:type="spellEnd"/>
      <w:r w:rsidRPr="00F10C03">
        <w:rPr>
          <w:rFonts w:ascii="Arial" w:hAnsi="Arial" w:cs="Arial"/>
          <w:i w:val="0"/>
          <w:szCs w:val="24"/>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4EDCB288" w14:textId="77777777" w:rsidR="00792871" w:rsidRPr="00F10C03" w:rsidRDefault="00792871" w:rsidP="004315CA">
      <w:pPr>
        <w:pStyle w:val="Telobesedila"/>
        <w:rPr>
          <w:rFonts w:ascii="Arial" w:hAnsi="Arial" w:cs="Arial"/>
          <w:szCs w:val="24"/>
        </w:rPr>
      </w:pPr>
    </w:p>
    <w:p w14:paraId="03B9EF37" w14:textId="77777777" w:rsidR="00792871" w:rsidRPr="00F10C03" w:rsidRDefault="00792871" w:rsidP="004315CA">
      <w:pPr>
        <w:pStyle w:val="Telobesedila"/>
        <w:numPr>
          <w:ilvl w:val="4"/>
          <w:numId w:val="17"/>
        </w:numPr>
        <w:ind w:left="426" w:right="404" w:hanging="426"/>
        <w:jc w:val="both"/>
        <w:rPr>
          <w:rFonts w:ascii="Arial" w:hAnsi="Arial" w:cs="Arial"/>
          <w:i w:val="0"/>
          <w:szCs w:val="24"/>
        </w:rPr>
      </w:pPr>
      <w:r w:rsidRPr="00F10C03">
        <w:rPr>
          <w:rFonts w:ascii="Arial" w:hAnsi="Arial" w:cs="Arial"/>
          <w:i w:val="0"/>
          <w:szCs w:val="24"/>
        </w:rPr>
        <w:t>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(petdeset) EUR ali več. Šteje se, da gospodarski subjekt ne izpolnjuje obveznosti iz prejšnjega stavka tudi, če na dan oddaje ponudbe ali prijave ni imel predloženih vseh obračunov davčnih odtegljajev za dohodke iz delovnega razmerja za obdobje zadnjih petih (5) let do dne oddaje ponudbe ali prijave.</w:t>
      </w:r>
    </w:p>
    <w:p w14:paraId="0F1AC25D" w14:textId="77777777" w:rsidR="00792871" w:rsidRPr="00F10C03" w:rsidRDefault="00792871" w:rsidP="004315CA">
      <w:pPr>
        <w:pStyle w:val="Telobesedila"/>
        <w:rPr>
          <w:rFonts w:ascii="Arial" w:hAnsi="Arial" w:cs="Arial"/>
          <w:szCs w:val="24"/>
        </w:rPr>
      </w:pPr>
    </w:p>
    <w:p w14:paraId="109F11CD" w14:textId="77777777" w:rsidR="00792871" w:rsidRPr="00F10C03" w:rsidRDefault="00792871" w:rsidP="004315CA">
      <w:pPr>
        <w:pStyle w:val="Telobesedila"/>
        <w:ind w:right="404"/>
        <w:jc w:val="both"/>
        <w:rPr>
          <w:rFonts w:ascii="Arial" w:hAnsi="Arial" w:cs="Arial"/>
          <w:b/>
          <w:i w:val="0"/>
          <w:szCs w:val="24"/>
        </w:rPr>
      </w:pPr>
      <w:r w:rsidRPr="00F10C03">
        <w:rPr>
          <w:rFonts w:ascii="Arial" w:hAnsi="Arial" w:cs="Arial"/>
          <w:b/>
          <w:i w:val="0"/>
          <w:szCs w:val="24"/>
        </w:rPr>
        <w:t>DOKAZILO:</w:t>
      </w:r>
    </w:p>
    <w:p w14:paraId="417A98CC"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b/>
          <w:i w:val="0"/>
          <w:szCs w:val="24"/>
        </w:rPr>
        <w:t xml:space="preserve">Izpolnjen obrazec »ESPD« </w:t>
      </w:r>
      <w:r w:rsidRPr="00F10C03">
        <w:rPr>
          <w:rFonts w:ascii="Arial" w:hAnsi="Arial" w:cs="Arial"/>
          <w:i w:val="0"/>
          <w:szCs w:val="24"/>
        </w:rPr>
        <w:t>za vse gospodarske subjekte v ponudbi.</w:t>
      </w:r>
    </w:p>
    <w:p w14:paraId="1744B436" w14:textId="77777777" w:rsidR="00792871" w:rsidRPr="00F10C03" w:rsidRDefault="00792871" w:rsidP="004315CA">
      <w:pPr>
        <w:pStyle w:val="Telobesedila"/>
        <w:ind w:right="404"/>
        <w:jc w:val="both"/>
        <w:rPr>
          <w:rFonts w:ascii="Arial" w:hAnsi="Arial" w:cs="Arial"/>
          <w:i w:val="0"/>
          <w:szCs w:val="24"/>
        </w:rPr>
      </w:pPr>
    </w:p>
    <w:p w14:paraId="41C236E3" w14:textId="77777777" w:rsidR="00792871" w:rsidRPr="00F10C03" w:rsidRDefault="00792871" w:rsidP="004315CA">
      <w:pPr>
        <w:pStyle w:val="Telobesedila"/>
        <w:numPr>
          <w:ilvl w:val="4"/>
          <w:numId w:val="17"/>
        </w:numPr>
        <w:ind w:left="426" w:right="404" w:hanging="426"/>
        <w:jc w:val="both"/>
        <w:rPr>
          <w:rFonts w:ascii="Arial" w:hAnsi="Arial" w:cs="Arial"/>
          <w:szCs w:val="24"/>
        </w:rPr>
      </w:pPr>
      <w:r w:rsidRPr="00F10C03">
        <w:rPr>
          <w:rFonts w:ascii="Arial" w:hAnsi="Arial" w:cs="Arial"/>
          <w:i w:val="0"/>
          <w:szCs w:val="24"/>
        </w:rPr>
        <w:t>Če pri preverjanju ugotovi, da je gospodarski subjekt na dan, ko poteče rok za oddajo ponudb, izločen iz postopkov oddaje javnih naročil zaradi uvrstitve v evidenco gospodarskih subjektov z negativnimi referencami</w:t>
      </w:r>
      <w:r w:rsidRPr="00F10C03">
        <w:rPr>
          <w:rFonts w:ascii="Arial" w:hAnsi="Arial" w:cs="Arial"/>
          <w:szCs w:val="24"/>
        </w:rPr>
        <w:t>.</w:t>
      </w:r>
    </w:p>
    <w:p w14:paraId="52C06FF1" w14:textId="77777777" w:rsidR="00792871" w:rsidRPr="00F10C03" w:rsidRDefault="00792871" w:rsidP="004315CA">
      <w:pPr>
        <w:pStyle w:val="Telobesedila"/>
        <w:rPr>
          <w:rFonts w:ascii="Arial" w:hAnsi="Arial" w:cs="Arial"/>
          <w:szCs w:val="24"/>
        </w:rPr>
      </w:pPr>
    </w:p>
    <w:p w14:paraId="3B934359" w14:textId="77777777" w:rsidR="00792871" w:rsidRPr="00F10C03" w:rsidRDefault="00792871" w:rsidP="004315CA">
      <w:pPr>
        <w:pStyle w:val="Telobesedila"/>
        <w:ind w:right="404"/>
        <w:jc w:val="both"/>
        <w:rPr>
          <w:rFonts w:ascii="Arial" w:hAnsi="Arial" w:cs="Arial"/>
          <w:b/>
          <w:i w:val="0"/>
          <w:szCs w:val="24"/>
        </w:rPr>
      </w:pPr>
      <w:r w:rsidRPr="00F10C03">
        <w:rPr>
          <w:rFonts w:ascii="Arial" w:hAnsi="Arial" w:cs="Arial"/>
          <w:b/>
          <w:i w:val="0"/>
          <w:szCs w:val="24"/>
        </w:rPr>
        <w:t>DOKAZILO:</w:t>
      </w:r>
    </w:p>
    <w:p w14:paraId="1B8B7C29"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b/>
          <w:i w:val="0"/>
          <w:szCs w:val="24"/>
        </w:rPr>
        <w:t xml:space="preserve">Izpolnjen obrazec »ESPD« </w:t>
      </w:r>
      <w:r w:rsidRPr="00F10C03">
        <w:rPr>
          <w:rFonts w:ascii="Arial" w:hAnsi="Arial" w:cs="Arial"/>
          <w:i w:val="0"/>
          <w:szCs w:val="24"/>
        </w:rPr>
        <w:t>za vse gospodarske subjekte v ponudbi.</w:t>
      </w:r>
    </w:p>
    <w:p w14:paraId="5126E7AB" w14:textId="77777777" w:rsidR="00792871" w:rsidRPr="00F10C03" w:rsidRDefault="00792871" w:rsidP="004315CA">
      <w:pPr>
        <w:pStyle w:val="Telobesedila"/>
        <w:rPr>
          <w:rFonts w:ascii="Arial" w:hAnsi="Arial" w:cs="Arial"/>
          <w:szCs w:val="24"/>
        </w:rPr>
      </w:pPr>
    </w:p>
    <w:p w14:paraId="5C925C7E" w14:textId="77777777" w:rsidR="00792871" w:rsidRPr="00F10C03" w:rsidRDefault="00792871" w:rsidP="004315CA">
      <w:pPr>
        <w:pStyle w:val="Telobesedila"/>
        <w:numPr>
          <w:ilvl w:val="4"/>
          <w:numId w:val="17"/>
        </w:numPr>
        <w:ind w:left="426" w:right="404" w:hanging="426"/>
        <w:jc w:val="both"/>
        <w:rPr>
          <w:rFonts w:ascii="Arial" w:hAnsi="Arial" w:cs="Arial"/>
          <w:i w:val="0"/>
          <w:szCs w:val="24"/>
        </w:rPr>
      </w:pPr>
      <w:r w:rsidRPr="00F10C03">
        <w:rPr>
          <w:rFonts w:ascii="Arial" w:hAnsi="Arial" w:cs="Arial"/>
          <w:i w:val="0"/>
          <w:szCs w:val="24"/>
        </w:rPr>
        <w:lastRenderedPageBreak/>
        <w:t>Če pri preverjanju ugotovi, da je v zadnjih treh (3)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F331A6" w14:textId="77777777" w:rsidR="001A7A97" w:rsidRPr="00F10C03" w:rsidRDefault="001A7A97" w:rsidP="001A7A97">
      <w:pPr>
        <w:pStyle w:val="Telobesedila"/>
        <w:ind w:right="404"/>
        <w:jc w:val="both"/>
        <w:rPr>
          <w:rFonts w:ascii="Arial" w:hAnsi="Arial" w:cs="Arial"/>
          <w:i w:val="0"/>
          <w:szCs w:val="24"/>
        </w:rPr>
      </w:pPr>
    </w:p>
    <w:p w14:paraId="5738A4D6" w14:textId="77777777" w:rsidR="00792871" w:rsidRPr="00F10C03" w:rsidRDefault="00792871" w:rsidP="004315CA">
      <w:pPr>
        <w:pStyle w:val="Telobesedila"/>
        <w:ind w:right="404"/>
        <w:jc w:val="both"/>
        <w:rPr>
          <w:rFonts w:ascii="Arial" w:hAnsi="Arial" w:cs="Arial"/>
          <w:b/>
          <w:i w:val="0"/>
          <w:szCs w:val="24"/>
        </w:rPr>
      </w:pPr>
      <w:r w:rsidRPr="00F10C03">
        <w:rPr>
          <w:rFonts w:ascii="Arial" w:hAnsi="Arial" w:cs="Arial"/>
          <w:b/>
          <w:i w:val="0"/>
          <w:szCs w:val="24"/>
        </w:rPr>
        <w:t>DOKAZILO:</w:t>
      </w:r>
    </w:p>
    <w:p w14:paraId="33188C52" w14:textId="268C867A" w:rsidR="00792871" w:rsidRPr="00F10C03" w:rsidRDefault="00792871" w:rsidP="004315CA">
      <w:pPr>
        <w:pStyle w:val="Telobesedila"/>
        <w:ind w:right="404"/>
        <w:jc w:val="both"/>
        <w:rPr>
          <w:rFonts w:ascii="Arial" w:hAnsi="Arial" w:cs="Arial"/>
          <w:b/>
          <w:i w:val="0"/>
          <w:szCs w:val="24"/>
        </w:rPr>
      </w:pPr>
      <w:r w:rsidRPr="00F10C03">
        <w:rPr>
          <w:rFonts w:ascii="Arial" w:hAnsi="Arial" w:cs="Arial"/>
          <w:b/>
          <w:i w:val="0"/>
          <w:szCs w:val="24"/>
        </w:rPr>
        <w:t xml:space="preserve">Izpolnjen obrazec »ESPD« </w:t>
      </w:r>
      <w:r w:rsidRPr="00F10C03">
        <w:rPr>
          <w:rFonts w:ascii="Arial" w:hAnsi="Arial" w:cs="Arial"/>
          <w:i w:val="0"/>
          <w:szCs w:val="24"/>
        </w:rPr>
        <w:t>za vse gospodarske subjekte v ponudbi.</w:t>
      </w:r>
    </w:p>
    <w:p w14:paraId="4FCBF2D1" w14:textId="77777777" w:rsidR="00792871" w:rsidRPr="00F10C03" w:rsidRDefault="00792871" w:rsidP="004315CA">
      <w:pPr>
        <w:pStyle w:val="Telobesedila"/>
        <w:rPr>
          <w:rFonts w:ascii="Arial" w:hAnsi="Arial" w:cs="Arial"/>
          <w:szCs w:val="24"/>
        </w:rPr>
      </w:pPr>
    </w:p>
    <w:p w14:paraId="4E986F12" w14:textId="77777777" w:rsidR="00792871" w:rsidRPr="00F10C03" w:rsidRDefault="00792871" w:rsidP="004315CA">
      <w:pPr>
        <w:pStyle w:val="Naslov2"/>
        <w:keepNext w:val="0"/>
        <w:widowControl w:val="0"/>
        <w:numPr>
          <w:ilvl w:val="2"/>
          <w:numId w:val="17"/>
        </w:numPr>
        <w:tabs>
          <w:tab w:val="left" w:pos="1542"/>
        </w:tabs>
        <w:autoSpaceDE w:val="0"/>
        <w:autoSpaceDN w:val="0"/>
        <w:ind w:hanging="705"/>
        <w:jc w:val="both"/>
        <w:rPr>
          <w:rFonts w:ascii="Arial" w:hAnsi="Arial" w:cs="Arial"/>
          <w:szCs w:val="24"/>
          <w:lang w:val="sl-SI"/>
        </w:rPr>
      </w:pPr>
      <w:bookmarkStart w:id="16" w:name="_TOC_250031"/>
      <w:r w:rsidRPr="00F10C03">
        <w:rPr>
          <w:rFonts w:ascii="Arial" w:hAnsi="Arial" w:cs="Arial"/>
          <w:szCs w:val="24"/>
          <w:lang w:val="sl-SI"/>
        </w:rPr>
        <w:t xml:space="preserve">Pogoji oziroma ustreznost za opravljanje poklicne </w:t>
      </w:r>
      <w:bookmarkEnd w:id="16"/>
      <w:r w:rsidRPr="00F10C03">
        <w:rPr>
          <w:rFonts w:ascii="Arial" w:hAnsi="Arial" w:cs="Arial"/>
          <w:szCs w:val="24"/>
          <w:lang w:val="sl-SI"/>
        </w:rPr>
        <w:t>dejavnosti</w:t>
      </w:r>
    </w:p>
    <w:p w14:paraId="48E9EC0A" w14:textId="77777777" w:rsidR="00792871" w:rsidRPr="00F10C03" w:rsidRDefault="00792871" w:rsidP="004315CA">
      <w:pPr>
        <w:pStyle w:val="Telobesedila"/>
        <w:rPr>
          <w:rFonts w:ascii="Arial" w:hAnsi="Arial" w:cs="Arial"/>
          <w:b/>
          <w:szCs w:val="24"/>
        </w:rPr>
      </w:pPr>
    </w:p>
    <w:p w14:paraId="5111280E" w14:textId="77777777" w:rsidR="00DE41C2" w:rsidRPr="00F10C03" w:rsidRDefault="00DE41C2" w:rsidP="00732FA8">
      <w:pPr>
        <w:pStyle w:val="Telobesedila"/>
        <w:jc w:val="both"/>
        <w:rPr>
          <w:rFonts w:ascii="Arial" w:hAnsi="Arial" w:cs="Arial"/>
          <w:i w:val="0"/>
          <w:szCs w:val="24"/>
        </w:rPr>
      </w:pPr>
      <w:r w:rsidRPr="00F10C03">
        <w:rPr>
          <w:rFonts w:ascii="Arial" w:hAnsi="Arial" w:cs="Arial"/>
          <w:i w:val="0"/>
          <w:szCs w:val="24"/>
        </w:rPr>
        <w:t xml:space="preserve">Da ima ponudnik veljavno registracijo za opravljanje dejavnosti v skladu s predpisi države članice, v kateri je registrirana dejavnost o vpisu v register poklicev ali trgovski register. Ponudniki, ki nimajo sedeža v Republiki Sloveniji, morajo predložiti potrdilo. Če država, v kateri ima ponudnik svoj sedež, ne izdaja takšnih dokumentov, lahko da zapriseženo izjavo prič ali zapriseženo izjavo zakonitega zastopnika ponudnika. </w:t>
      </w:r>
    </w:p>
    <w:p w14:paraId="1A3A748F" w14:textId="77777777" w:rsidR="00792871" w:rsidRPr="00F10C03" w:rsidRDefault="00792871" w:rsidP="004315CA">
      <w:pPr>
        <w:pStyle w:val="Telobesedila"/>
        <w:rPr>
          <w:rFonts w:ascii="Arial" w:hAnsi="Arial" w:cs="Arial"/>
          <w:szCs w:val="24"/>
        </w:rPr>
      </w:pPr>
    </w:p>
    <w:p w14:paraId="54F1E140" w14:textId="77777777" w:rsidR="00792871" w:rsidRPr="00F10C03" w:rsidRDefault="00792871" w:rsidP="004315CA">
      <w:pPr>
        <w:pStyle w:val="Telobesedila"/>
        <w:ind w:right="404"/>
        <w:jc w:val="both"/>
        <w:rPr>
          <w:rFonts w:ascii="Arial" w:hAnsi="Arial" w:cs="Arial"/>
          <w:b/>
          <w:i w:val="0"/>
          <w:szCs w:val="24"/>
        </w:rPr>
      </w:pPr>
      <w:r w:rsidRPr="00F10C03">
        <w:rPr>
          <w:rFonts w:ascii="Arial" w:hAnsi="Arial" w:cs="Arial"/>
          <w:b/>
          <w:i w:val="0"/>
          <w:szCs w:val="24"/>
        </w:rPr>
        <w:t>DOKAZILO:</w:t>
      </w:r>
    </w:p>
    <w:p w14:paraId="5E5B28FE" w14:textId="77777777" w:rsidR="00BF5EF7" w:rsidRPr="00F10C03" w:rsidRDefault="00792871" w:rsidP="004315CA">
      <w:pPr>
        <w:pStyle w:val="Telobesedila"/>
        <w:ind w:right="404"/>
        <w:jc w:val="both"/>
        <w:rPr>
          <w:rFonts w:ascii="Arial" w:hAnsi="Arial" w:cs="Arial"/>
          <w:i w:val="0"/>
          <w:szCs w:val="24"/>
        </w:rPr>
      </w:pPr>
      <w:r w:rsidRPr="00F10C03">
        <w:rPr>
          <w:rFonts w:ascii="Arial" w:hAnsi="Arial" w:cs="Arial"/>
          <w:b/>
          <w:i w:val="0"/>
          <w:szCs w:val="24"/>
        </w:rPr>
        <w:t xml:space="preserve">Izpolnjen obrazec »ESPD« </w:t>
      </w:r>
      <w:r w:rsidRPr="00F10C03">
        <w:rPr>
          <w:rFonts w:ascii="Arial" w:hAnsi="Arial" w:cs="Arial"/>
          <w:i w:val="0"/>
          <w:szCs w:val="24"/>
        </w:rPr>
        <w:t>(del IV: Pogoji za sodelovanje, razdelek A: Ustreznost, področje: Za naročila storitev: potrebno določeno dovoljenje)</w:t>
      </w:r>
      <w:r w:rsidR="00BF5EF7" w:rsidRPr="00F10C03">
        <w:rPr>
          <w:rFonts w:ascii="Arial" w:hAnsi="Arial" w:cs="Arial"/>
          <w:i w:val="0"/>
          <w:szCs w:val="24"/>
        </w:rPr>
        <w:t>.</w:t>
      </w:r>
    </w:p>
    <w:p w14:paraId="6A4082D2" w14:textId="77777777" w:rsidR="00792871" w:rsidRPr="00F10C03" w:rsidRDefault="00792871" w:rsidP="004315CA">
      <w:pPr>
        <w:pStyle w:val="Telobesedila"/>
        <w:ind w:right="404"/>
        <w:jc w:val="both"/>
        <w:rPr>
          <w:rFonts w:ascii="Arial" w:hAnsi="Arial" w:cs="Arial"/>
          <w:i w:val="0"/>
          <w:szCs w:val="24"/>
        </w:rPr>
      </w:pPr>
    </w:p>
    <w:p w14:paraId="47E7975E" w14:textId="77777777" w:rsidR="00792871" w:rsidRPr="00F10C03" w:rsidRDefault="00792871" w:rsidP="004315CA">
      <w:pPr>
        <w:pStyle w:val="Naslov2"/>
        <w:keepNext w:val="0"/>
        <w:widowControl w:val="0"/>
        <w:numPr>
          <w:ilvl w:val="2"/>
          <w:numId w:val="17"/>
        </w:numPr>
        <w:tabs>
          <w:tab w:val="left" w:pos="1542"/>
        </w:tabs>
        <w:autoSpaceDE w:val="0"/>
        <w:autoSpaceDN w:val="0"/>
        <w:ind w:hanging="705"/>
        <w:jc w:val="both"/>
        <w:rPr>
          <w:rFonts w:ascii="Arial" w:hAnsi="Arial" w:cs="Arial"/>
          <w:szCs w:val="24"/>
          <w:lang w:val="sl-SI"/>
        </w:rPr>
      </w:pPr>
      <w:bookmarkStart w:id="17" w:name="_TOC_250030"/>
      <w:r w:rsidRPr="00F10C03">
        <w:rPr>
          <w:rFonts w:ascii="Arial" w:hAnsi="Arial" w:cs="Arial"/>
          <w:szCs w:val="24"/>
          <w:lang w:val="sl-SI"/>
        </w:rPr>
        <w:t xml:space="preserve">Ekonomski in finančni </w:t>
      </w:r>
      <w:bookmarkEnd w:id="17"/>
      <w:r w:rsidRPr="00F10C03">
        <w:rPr>
          <w:rFonts w:ascii="Arial" w:hAnsi="Arial" w:cs="Arial"/>
          <w:szCs w:val="24"/>
          <w:lang w:val="sl-SI"/>
        </w:rPr>
        <w:t>položaj</w:t>
      </w:r>
    </w:p>
    <w:p w14:paraId="1AA6CC44" w14:textId="77777777" w:rsidR="00BF5EF7" w:rsidRPr="00F10C03" w:rsidRDefault="00BF5EF7" w:rsidP="004315CA">
      <w:pPr>
        <w:pStyle w:val="Telobesedila"/>
        <w:ind w:right="404"/>
        <w:jc w:val="both"/>
        <w:rPr>
          <w:rFonts w:ascii="Arial" w:hAnsi="Arial" w:cs="Arial"/>
          <w:i w:val="0"/>
          <w:szCs w:val="24"/>
        </w:rPr>
      </w:pPr>
    </w:p>
    <w:p w14:paraId="0BF6FB63" w14:textId="77777777" w:rsidR="00792871" w:rsidRPr="00F10C03" w:rsidRDefault="00792871" w:rsidP="00A25CE4">
      <w:pPr>
        <w:pStyle w:val="Telobesedila"/>
        <w:ind w:right="404"/>
        <w:jc w:val="both"/>
        <w:rPr>
          <w:rFonts w:ascii="Arial" w:hAnsi="Arial" w:cs="Arial"/>
          <w:i w:val="0"/>
          <w:szCs w:val="24"/>
        </w:rPr>
      </w:pPr>
      <w:r w:rsidRPr="00F10C03">
        <w:rPr>
          <w:rFonts w:ascii="Arial" w:hAnsi="Arial" w:cs="Arial"/>
          <w:i w:val="0"/>
          <w:szCs w:val="24"/>
        </w:rPr>
        <w:t>Ponudnik v zadnjih šestih (6) mesecih pred oddajo ponudbe za predmetno naročilo ni imel blokiranih poslovnih računov, na vseh poslovnih računih pri vseh poslovnih bankah, pri katerih ima odprte poslovne račune.</w:t>
      </w:r>
    </w:p>
    <w:p w14:paraId="1D16BEA9" w14:textId="77777777" w:rsidR="00792871" w:rsidRPr="00F10C03" w:rsidRDefault="00792871" w:rsidP="004315CA">
      <w:pPr>
        <w:pStyle w:val="Telobesedila"/>
        <w:ind w:left="426" w:right="404"/>
        <w:jc w:val="both"/>
        <w:rPr>
          <w:rFonts w:ascii="Arial" w:hAnsi="Arial" w:cs="Arial"/>
          <w:i w:val="0"/>
          <w:szCs w:val="24"/>
        </w:rPr>
      </w:pPr>
    </w:p>
    <w:p w14:paraId="0C9D2DFE" w14:textId="77777777" w:rsidR="00792871" w:rsidRPr="00F10C03" w:rsidRDefault="00792871" w:rsidP="004315CA">
      <w:pPr>
        <w:pStyle w:val="Telobesedila"/>
        <w:ind w:right="404"/>
        <w:jc w:val="both"/>
        <w:rPr>
          <w:rFonts w:ascii="Arial" w:hAnsi="Arial" w:cs="Arial"/>
          <w:b/>
          <w:i w:val="0"/>
          <w:szCs w:val="24"/>
        </w:rPr>
      </w:pPr>
      <w:r w:rsidRPr="00F10C03">
        <w:rPr>
          <w:rFonts w:ascii="Arial" w:hAnsi="Arial" w:cs="Arial"/>
          <w:b/>
          <w:i w:val="0"/>
          <w:szCs w:val="24"/>
        </w:rPr>
        <w:t>DOKAZILO:</w:t>
      </w:r>
    </w:p>
    <w:p w14:paraId="04FA1F87" w14:textId="607B2B1E" w:rsidR="00792871" w:rsidRPr="00F10C03" w:rsidRDefault="00792871" w:rsidP="004315CA">
      <w:pPr>
        <w:pStyle w:val="Telobesedila"/>
        <w:ind w:right="404"/>
        <w:jc w:val="both"/>
        <w:rPr>
          <w:rFonts w:ascii="Arial" w:hAnsi="Arial" w:cs="Arial"/>
          <w:i w:val="0"/>
          <w:szCs w:val="24"/>
        </w:rPr>
      </w:pPr>
      <w:r w:rsidRPr="00F10C03">
        <w:rPr>
          <w:rFonts w:ascii="Arial" w:hAnsi="Arial" w:cs="Arial"/>
          <w:b/>
          <w:i w:val="0"/>
          <w:szCs w:val="24"/>
        </w:rPr>
        <w:t>Izpolnjen obrazec »ESPD« (</w:t>
      </w:r>
      <w:r w:rsidRPr="00F10C03">
        <w:rPr>
          <w:rFonts w:ascii="Arial" w:hAnsi="Arial" w:cs="Arial"/>
          <w:i w:val="0"/>
          <w:szCs w:val="24"/>
        </w:rPr>
        <w:t>del IV: Pogoji za sodelovanje, razdelek B: Ekonomski in finančni položaj, odstavek: Druge ekonomske ali finančne zahteve), v katerega ponudnik vpiše obdobje, za katerega izpolnjujejo pogoj, in dodajo zapis »brez blokad«.</w:t>
      </w:r>
    </w:p>
    <w:p w14:paraId="70321721" w14:textId="77777777" w:rsidR="00732FA8" w:rsidRPr="00F10C03" w:rsidRDefault="00732FA8" w:rsidP="004315CA">
      <w:pPr>
        <w:pStyle w:val="Telobesedila"/>
        <w:ind w:right="404"/>
        <w:jc w:val="both"/>
        <w:rPr>
          <w:rFonts w:ascii="Arial" w:hAnsi="Arial" w:cs="Arial"/>
          <w:i w:val="0"/>
          <w:szCs w:val="24"/>
        </w:rPr>
      </w:pPr>
    </w:p>
    <w:p w14:paraId="0A981EA4" w14:textId="77777777" w:rsidR="00792871" w:rsidRPr="00F10C03" w:rsidRDefault="00792871" w:rsidP="004315CA">
      <w:pPr>
        <w:pStyle w:val="Telobesedila"/>
        <w:ind w:right="404"/>
        <w:jc w:val="both"/>
        <w:rPr>
          <w:rFonts w:ascii="Arial" w:hAnsi="Arial" w:cs="Arial"/>
          <w:b/>
          <w:i w:val="0"/>
          <w:szCs w:val="24"/>
        </w:rPr>
      </w:pPr>
      <w:r w:rsidRPr="00F10C03">
        <w:rPr>
          <w:rFonts w:ascii="Arial" w:hAnsi="Arial" w:cs="Arial"/>
          <w:b/>
          <w:i w:val="0"/>
          <w:szCs w:val="24"/>
        </w:rPr>
        <w:t>in</w:t>
      </w:r>
    </w:p>
    <w:p w14:paraId="5538E988" w14:textId="77777777" w:rsidR="00732FA8" w:rsidRPr="00F10C03" w:rsidRDefault="00732FA8" w:rsidP="004315CA">
      <w:pPr>
        <w:pStyle w:val="Telobesedila"/>
        <w:ind w:right="404"/>
        <w:jc w:val="both"/>
        <w:rPr>
          <w:rFonts w:ascii="Arial" w:hAnsi="Arial" w:cs="Arial"/>
          <w:b/>
          <w:i w:val="0"/>
          <w:szCs w:val="24"/>
        </w:rPr>
      </w:pPr>
    </w:p>
    <w:p w14:paraId="08DC2D95" w14:textId="4CAE4925" w:rsidR="00792871" w:rsidRPr="00F10C03" w:rsidRDefault="00792871" w:rsidP="004315CA">
      <w:pPr>
        <w:pStyle w:val="Telobesedila"/>
        <w:ind w:right="404"/>
        <w:jc w:val="both"/>
        <w:rPr>
          <w:rFonts w:ascii="Arial" w:hAnsi="Arial" w:cs="Arial"/>
          <w:i w:val="0"/>
          <w:szCs w:val="24"/>
        </w:rPr>
      </w:pPr>
      <w:r w:rsidRPr="00F10C03">
        <w:rPr>
          <w:rFonts w:ascii="Arial" w:hAnsi="Arial" w:cs="Arial"/>
          <w:b/>
          <w:i w:val="0"/>
          <w:szCs w:val="24"/>
        </w:rPr>
        <w:t xml:space="preserve">S.BON </w:t>
      </w:r>
      <w:r w:rsidRPr="00F10C03">
        <w:rPr>
          <w:rFonts w:ascii="Arial" w:hAnsi="Arial" w:cs="Arial"/>
          <w:i w:val="0"/>
          <w:szCs w:val="24"/>
        </w:rPr>
        <w:t>obrazec ali potrdila vseh poslovnih bank, pri katerih ima ponudnik odprt poslovni račun o neblokiranih/blokiranih poslovnih računih v zadnjih šestih (6) mesecih. Obrazec S.BON oziroma potrdila ne smejo biti starejši od tridesetih (30) dni od datuma, ko ponudnik odda ponudbo.</w:t>
      </w:r>
    </w:p>
    <w:p w14:paraId="01CD62DB" w14:textId="77777777" w:rsidR="00792871" w:rsidRPr="00F10C03" w:rsidRDefault="00792871" w:rsidP="004315CA">
      <w:pPr>
        <w:pStyle w:val="Telobesedila"/>
        <w:rPr>
          <w:rFonts w:ascii="Arial" w:hAnsi="Arial" w:cs="Arial"/>
          <w:szCs w:val="24"/>
        </w:rPr>
      </w:pPr>
    </w:p>
    <w:p w14:paraId="3F56281A" w14:textId="56C756DA" w:rsidR="00792871" w:rsidRPr="00F10C03" w:rsidRDefault="00792871" w:rsidP="004315CA">
      <w:pPr>
        <w:pStyle w:val="Naslov2"/>
        <w:keepNext w:val="0"/>
        <w:widowControl w:val="0"/>
        <w:numPr>
          <w:ilvl w:val="2"/>
          <w:numId w:val="17"/>
        </w:numPr>
        <w:tabs>
          <w:tab w:val="left" w:pos="1627"/>
          <w:tab w:val="left" w:pos="1628"/>
        </w:tabs>
        <w:autoSpaceDE w:val="0"/>
        <w:autoSpaceDN w:val="0"/>
        <w:ind w:left="1628" w:hanging="792"/>
        <w:rPr>
          <w:rFonts w:ascii="Arial" w:hAnsi="Arial" w:cs="Arial"/>
          <w:szCs w:val="24"/>
          <w:lang w:val="sl-SI"/>
        </w:rPr>
      </w:pPr>
      <w:bookmarkStart w:id="18" w:name="_TOC_250029"/>
      <w:r w:rsidRPr="00F10C03">
        <w:rPr>
          <w:rFonts w:ascii="Arial" w:hAnsi="Arial" w:cs="Arial"/>
          <w:szCs w:val="24"/>
          <w:lang w:val="sl-SI"/>
        </w:rPr>
        <w:t>Tehnična in strokovna</w:t>
      </w:r>
      <w:r w:rsidRPr="00F10C03">
        <w:rPr>
          <w:rFonts w:ascii="Arial" w:hAnsi="Arial" w:cs="Arial"/>
          <w:spacing w:val="-4"/>
          <w:szCs w:val="24"/>
          <w:lang w:val="sl-SI"/>
        </w:rPr>
        <w:t xml:space="preserve"> </w:t>
      </w:r>
      <w:bookmarkEnd w:id="18"/>
      <w:r w:rsidRPr="00F10C03">
        <w:rPr>
          <w:rFonts w:ascii="Arial" w:hAnsi="Arial" w:cs="Arial"/>
          <w:szCs w:val="24"/>
          <w:lang w:val="sl-SI"/>
        </w:rPr>
        <w:t>sposobnost</w:t>
      </w:r>
    </w:p>
    <w:p w14:paraId="674D3E4B" w14:textId="77777777" w:rsidR="00792871" w:rsidRPr="00F10C03" w:rsidRDefault="00792871" w:rsidP="004315CA">
      <w:pPr>
        <w:pStyle w:val="Telobesedila"/>
        <w:rPr>
          <w:rFonts w:ascii="Arial" w:hAnsi="Arial" w:cs="Arial"/>
          <w:b/>
          <w:szCs w:val="24"/>
        </w:rPr>
      </w:pPr>
    </w:p>
    <w:p w14:paraId="195BB3B7" w14:textId="77777777" w:rsidR="00792871" w:rsidRPr="00F10C03" w:rsidRDefault="00792871" w:rsidP="004315CA">
      <w:pPr>
        <w:pStyle w:val="Naslov2"/>
        <w:keepNext w:val="0"/>
        <w:widowControl w:val="0"/>
        <w:numPr>
          <w:ilvl w:val="3"/>
          <w:numId w:val="17"/>
        </w:numPr>
        <w:tabs>
          <w:tab w:val="left" w:pos="1542"/>
        </w:tabs>
        <w:autoSpaceDE w:val="0"/>
        <w:autoSpaceDN w:val="0"/>
        <w:ind w:hanging="705"/>
        <w:rPr>
          <w:rFonts w:ascii="Arial" w:hAnsi="Arial" w:cs="Arial"/>
          <w:szCs w:val="24"/>
          <w:lang w:val="sl-SI"/>
        </w:rPr>
      </w:pPr>
      <w:bookmarkStart w:id="19" w:name="_TOC_250028"/>
      <w:r w:rsidRPr="00F10C03">
        <w:rPr>
          <w:rFonts w:ascii="Arial" w:hAnsi="Arial" w:cs="Arial"/>
          <w:szCs w:val="24"/>
          <w:lang w:val="sl-SI"/>
        </w:rPr>
        <w:t>Tehnična</w:t>
      </w:r>
      <w:r w:rsidRPr="00F10C03">
        <w:rPr>
          <w:rFonts w:ascii="Arial" w:hAnsi="Arial" w:cs="Arial"/>
          <w:spacing w:val="-6"/>
          <w:szCs w:val="24"/>
          <w:lang w:val="sl-SI"/>
        </w:rPr>
        <w:t xml:space="preserve"> </w:t>
      </w:r>
      <w:bookmarkEnd w:id="19"/>
      <w:r w:rsidRPr="00F10C03">
        <w:rPr>
          <w:rFonts w:ascii="Arial" w:hAnsi="Arial" w:cs="Arial"/>
          <w:szCs w:val="24"/>
          <w:lang w:val="sl-SI"/>
        </w:rPr>
        <w:t>sposobnost</w:t>
      </w:r>
    </w:p>
    <w:p w14:paraId="6E0A3F9B" w14:textId="77777777" w:rsidR="00792871" w:rsidRPr="00F10C03" w:rsidRDefault="00792871" w:rsidP="004315CA">
      <w:pPr>
        <w:pStyle w:val="Telobesedila"/>
        <w:rPr>
          <w:rFonts w:ascii="Arial" w:hAnsi="Arial" w:cs="Arial"/>
          <w:b/>
          <w:szCs w:val="24"/>
        </w:rPr>
      </w:pPr>
    </w:p>
    <w:p w14:paraId="1A370C21" w14:textId="71EF065E" w:rsidR="00792871" w:rsidRPr="00F10C03" w:rsidRDefault="00792871" w:rsidP="00A25CE4">
      <w:pPr>
        <w:pStyle w:val="Telobesedila"/>
        <w:ind w:right="404"/>
        <w:jc w:val="both"/>
        <w:rPr>
          <w:rFonts w:ascii="Arial" w:hAnsi="Arial" w:cs="Arial"/>
          <w:i w:val="0"/>
          <w:szCs w:val="24"/>
        </w:rPr>
      </w:pPr>
      <w:r w:rsidRPr="00F10C03">
        <w:rPr>
          <w:rFonts w:ascii="Arial" w:hAnsi="Arial" w:cs="Arial"/>
          <w:i w:val="0"/>
          <w:szCs w:val="24"/>
        </w:rPr>
        <w:t xml:space="preserve">Ponudnik je v zadnjih </w:t>
      </w:r>
      <w:r w:rsidR="005C3CDE" w:rsidRPr="00F10C03">
        <w:rPr>
          <w:rFonts w:ascii="Arial" w:hAnsi="Arial" w:cs="Arial"/>
          <w:i w:val="0"/>
          <w:szCs w:val="24"/>
        </w:rPr>
        <w:t>petih</w:t>
      </w:r>
      <w:r w:rsidRPr="00F10C03">
        <w:rPr>
          <w:rFonts w:ascii="Arial" w:hAnsi="Arial" w:cs="Arial"/>
          <w:i w:val="0"/>
          <w:szCs w:val="24"/>
        </w:rPr>
        <w:t xml:space="preserve"> (</w:t>
      </w:r>
      <w:r w:rsidR="005C3CDE" w:rsidRPr="00F10C03">
        <w:rPr>
          <w:rFonts w:ascii="Arial" w:hAnsi="Arial" w:cs="Arial"/>
          <w:i w:val="0"/>
          <w:szCs w:val="24"/>
        </w:rPr>
        <w:t>5</w:t>
      </w:r>
      <w:r w:rsidRPr="00F10C03">
        <w:rPr>
          <w:rFonts w:ascii="Arial" w:hAnsi="Arial" w:cs="Arial"/>
          <w:i w:val="0"/>
          <w:szCs w:val="24"/>
        </w:rPr>
        <w:t>) letih, šteto od dneva objave obvestila o tem naročilu na Portalu javnih naročil, uspešno</w:t>
      </w:r>
      <w:r w:rsidR="003E12D3" w:rsidRPr="00F10C03">
        <w:rPr>
          <w:rStyle w:val="Sprotnaopomba-sklic"/>
          <w:rFonts w:ascii="Arial" w:hAnsi="Arial" w:cs="Arial"/>
          <w:i w:val="0"/>
          <w:szCs w:val="24"/>
        </w:rPr>
        <w:footnoteReference w:id="2"/>
      </w:r>
      <w:r w:rsidRPr="00F10C03">
        <w:rPr>
          <w:rFonts w:ascii="Arial" w:hAnsi="Arial" w:cs="Arial"/>
          <w:i w:val="0"/>
          <w:szCs w:val="24"/>
        </w:rPr>
        <w:t xml:space="preserve"> </w:t>
      </w:r>
      <w:r w:rsidRPr="00F10C03">
        <w:rPr>
          <w:rFonts w:ascii="Arial" w:hAnsi="Arial" w:cs="Arial"/>
          <w:b/>
          <w:i w:val="0"/>
          <w:szCs w:val="24"/>
        </w:rPr>
        <w:t xml:space="preserve">izvedel </w:t>
      </w:r>
      <w:r w:rsidR="002B7F4A" w:rsidRPr="00F10C03">
        <w:rPr>
          <w:rFonts w:ascii="Arial" w:hAnsi="Arial" w:cs="Arial"/>
          <w:b/>
          <w:i w:val="0"/>
          <w:szCs w:val="24"/>
        </w:rPr>
        <w:t xml:space="preserve">dobavo </w:t>
      </w:r>
      <w:r w:rsidR="000361E9" w:rsidRPr="00F10C03">
        <w:rPr>
          <w:rFonts w:ascii="Arial" w:hAnsi="Arial" w:cs="Arial"/>
          <w:b/>
          <w:i w:val="0"/>
          <w:szCs w:val="24"/>
        </w:rPr>
        <w:t xml:space="preserve">vsaj </w:t>
      </w:r>
      <w:r w:rsidR="005C3CDE" w:rsidRPr="00F10C03">
        <w:rPr>
          <w:rFonts w:ascii="Arial" w:hAnsi="Arial" w:cs="Arial"/>
          <w:b/>
          <w:i w:val="0"/>
          <w:szCs w:val="24"/>
        </w:rPr>
        <w:t>enega</w:t>
      </w:r>
      <w:r w:rsidR="002B7F4A" w:rsidRPr="00F10C03">
        <w:rPr>
          <w:rFonts w:ascii="Arial" w:hAnsi="Arial" w:cs="Arial"/>
          <w:b/>
          <w:i w:val="0"/>
          <w:szCs w:val="24"/>
        </w:rPr>
        <w:t xml:space="preserve"> vozil</w:t>
      </w:r>
      <w:r w:rsidR="005C3CDE" w:rsidRPr="00F10C03">
        <w:rPr>
          <w:rFonts w:ascii="Arial" w:hAnsi="Arial" w:cs="Arial"/>
          <w:b/>
          <w:i w:val="0"/>
          <w:szCs w:val="24"/>
        </w:rPr>
        <w:t>a</w:t>
      </w:r>
      <w:r w:rsidR="000361E9" w:rsidRPr="00F10C03">
        <w:rPr>
          <w:rFonts w:ascii="Arial" w:hAnsi="Arial" w:cs="Arial"/>
          <w:b/>
          <w:i w:val="0"/>
          <w:szCs w:val="24"/>
        </w:rPr>
        <w:t>,</w:t>
      </w:r>
      <w:r w:rsidR="000361E9" w:rsidRPr="00F10C03">
        <w:rPr>
          <w:rFonts w:ascii="Arial" w:hAnsi="Arial" w:cs="Arial"/>
          <w:i w:val="0"/>
          <w:szCs w:val="24"/>
        </w:rPr>
        <w:t xml:space="preserve"> ki </w:t>
      </w:r>
      <w:r w:rsidR="005C3CDE" w:rsidRPr="00F10C03">
        <w:rPr>
          <w:rFonts w:ascii="Arial" w:hAnsi="Arial" w:cs="Arial"/>
          <w:i w:val="0"/>
          <w:szCs w:val="24"/>
        </w:rPr>
        <w:t>je</w:t>
      </w:r>
      <w:r w:rsidR="002B7F4A" w:rsidRPr="00F10C03">
        <w:rPr>
          <w:rFonts w:ascii="Arial" w:hAnsi="Arial" w:cs="Arial"/>
          <w:i w:val="0"/>
          <w:szCs w:val="24"/>
        </w:rPr>
        <w:t xml:space="preserve"> po naravi in pogojih izvedbe </w:t>
      </w:r>
      <w:r w:rsidR="005C3CDE" w:rsidRPr="00F10C03">
        <w:rPr>
          <w:rFonts w:ascii="Arial" w:hAnsi="Arial" w:cs="Arial"/>
          <w:i w:val="0"/>
          <w:szCs w:val="24"/>
        </w:rPr>
        <w:t>podoben</w:t>
      </w:r>
      <w:r w:rsidR="002B7F4A" w:rsidRPr="00F10C03">
        <w:rPr>
          <w:rFonts w:ascii="Arial" w:hAnsi="Arial" w:cs="Arial"/>
          <w:i w:val="0"/>
          <w:szCs w:val="24"/>
        </w:rPr>
        <w:t xml:space="preserve"> razpisanim - </w:t>
      </w:r>
      <w:r w:rsidRPr="00F10C03">
        <w:rPr>
          <w:rFonts w:ascii="Arial" w:hAnsi="Arial" w:cs="Arial"/>
          <w:i w:val="0"/>
          <w:szCs w:val="24"/>
        </w:rPr>
        <w:t xml:space="preserve">referenca mora biti po obsegu </w:t>
      </w:r>
      <w:r w:rsidRPr="00F10C03">
        <w:rPr>
          <w:rFonts w:ascii="Arial" w:hAnsi="Arial" w:cs="Arial"/>
          <w:i w:val="0"/>
          <w:szCs w:val="24"/>
        </w:rPr>
        <w:lastRenderedPageBreak/>
        <w:t>primerljiva s predmetnim javnim naročilom</w:t>
      </w:r>
      <w:r w:rsidR="0051608C" w:rsidRPr="00F10C03">
        <w:rPr>
          <w:rFonts w:ascii="Arial" w:hAnsi="Arial" w:cs="Arial"/>
          <w:i w:val="0"/>
          <w:szCs w:val="24"/>
        </w:rPr>
        <w:t>, in</w:t>
      </w:r>
      <w:r w:rsidRPr="00F10C03">
        <w:rPr>
          <w:rFonts w:ascii="Arial" w:hAnsi="Arial" w:cs="Arial"/>
          <w:i w:val="0"/>
          <w:szCs w:val="24"/>
        </w:rPr>
        <w:t xml:space="preserve"> sicer</w:t>
      </w:r>
      <w:r w:rsidR="00A25CE4" w:rsidRPr="00F10C03">
        <w:rPr>
          <w:rFonts w:ascii="Arial" w:hAnsi="Arial" w:cs="Arial"/>
          <w:i w:val="0"/>
          <w:szCs w:val="24"/>
        </w:rPr>
        <w:t xml:space="preserve"> </w:t>
      </w:r>
      <w:r w:rsidRPr="00F10C03">
        <w:rPr>
          <w:rFonts w:ascii="Arial" w:hAnsi="Arial" w:cs="Arial"/>
          <w:i w:val="0"/>
        </w:rPr>
        <w:t>pogodbena vrednost</w:t>
      </w:r>
      <w:r w:rsidR="000361E9" w:rsidRPr="00F10C03">
        <w:rPr>
          <w:rFonts w:ascii="Arial" w:hAnsi="Arial" w:cs="Arial"/>
          <w:i w:val="0"/>
        </w:rPr>
        <w:t xml:space="preserve"> </w:t>
      </w:r>
      <w:r w:rsidR="007E708C" w:rsidRPr="00F10C03">
        <w:rPr>
          <w:rFonts w:ascii="Arial" w:hAnsi="Arial" w:cs="Arial"/>
          <w:i w:val="0"/>
        </w:rPr>
        <w:t>posamezne</w:t>
      </w:r>
      <w:r w:rsidR="003C0CE7" w:rsidRPr="00F10C03">
        <w:rPr>
          <w:rFonts w:ascii="Arial" w:hAnsi="Arial" w:cs="Arial"/>
          <w:i w:val="0"/>
        </w:rPr>
        <w:t>ga referenčneg</w:t>
      </w:r>
      <w:r w:rsidR="0003510A" w:rsidRPr="00F10C03">
        <w:rPr>
          <w:rFonts w:ascii="Arial" w:hAnsi="Arial" w:cs="Arial"/>
          <w:i w:val="0"/>
        </w:rPr>
        <w:t>a projekta</w:t>
      </w:r>
      <w:r w:rsidR="002B7F4A" w:rsidRPr="00F10C03">
        <w:rPr>
          <w:rFonts w:ascii="Arial" w:hAnsi="Arial" w:cs="Arial"/>
          <w:i w:val="0"/>
        </w:rPr>
        <w:t xml:space="preserve"> </w:t>
      </w:r>
      <w:r w:rsidR="003C0CE7" w:rsidRPr="00F10C03">
        <w:rPr>
          <w:rFonts w:ascii="Arial" w:hAnsi="Arial" w:cs="Arial"/>
          <w:i w:val="0"/>
        </w:rPr>
        <w:t xml:space="preserve">znaša </w:t>
      </w:r>
      <w:r w:rsidR="00CC0095" w:rsidRPr="00F10C03">
        <w:rPr>
          <w:rFonts w:ascii="Arial" w:hAnsi="Arial" w:cs="Arial"/>
          <w:i w:val="0"/>
        </w:rPr>
        <w:t xml:space="preserve">najmanj </w:t>
      </w:r>
      <w:r w:rsidR="0051608C">
        <w:rPr>
          <w:rFonts w:ascii="Arial" w:hAnsi="Arial" w:cs="Arial"/>
          <w:b/>
          <w:i w:val="0"/>
        </w:rPr>
        <w:t>50</w:t>
      </w:r>
      <w:r w:rsidR="000361E9" w:rsidRPr="00F10C03">
        <w:rPr>
          <w:rFonts w:ascii="Arial" w:hAnsi="Arial" w:cs="Arial"/>
          <w:b/>
          <w:i w:val="0"/>
        </w:rPr>
        <w:t xml:space="preserve">.000,00 EUR </w:t>
      </w:r>
      <w:r w:rsidRPr="00F10C03">
        <w:rPr>
          <w:rFonts w:ascii="Arial" w:hAnsi="Arial" w:cs="Arial"/>
          <w:b/>
          <w:i w:val="0"/>
        </w:rPr>
        <w:t>brez DDV</w:t>
      </w:r>
      <w:r w:rsidR="000361E9" w:rsidRPr="00F10C03">
        <w:rPr>
          <w:rFonts w:ascii="Arial" w:hAnsi="Arial" w:cs="Arial"/>
          <w:i w:val="0"/>
        </w:rPr>
        <w:t>.</w:t>
      </w:r>
      <w:r w:rsidRPr="00F10C03">
        <w:rPr>
          <w:rFonts w:ascii="Arial" w:hAnsi="Arial" w:cs="Arial"/>
          <w:i w:val="0"/>
        </w:rPr>
        <w:t xml:space="preserve"> </w:t>
      </w:r>
    </w:p>
    <w:p w14:paraId="4CD91A57" w14:textId="77777777" w:rsidR="000361E9" w:rsidRPr="00F10C03" w:rsidRDefault="000361E9" w:rsidP="004315CA">
      <w:pPr>
        <w:pStyle w:val="Odstavekseznama"/>
        <w:widowControl w:val="0"/>
        <w:tabs>
          <w:tab w:val="left" w:pos="1541"/>
          <w:tab w:val="left" w:pos="1542"/>
        </w:tabs>
        <w:suppressAutoHyphens w:val="0"/>
        <w:autoSpaceDE w:val="0"/>
        <w:autoSpaceDN w:val="0"/>
        <w:ind w:left="1556" w:right="1368"/>
        <w:contextualSpacing w:val="0"/>
        <w:jc w:val="both"/>
        <w:rPr>
          <w:rFonts w:ascii="Arial" w:hAnsi="Arial" w:cs="Arial"/>
        </w:rPr>
      </w:pPr>
    </w:p>
    <w:p w14:paraId="3FD458F7" w14:textId="77777777" w:rsidR="00A25CE4" w:rsidRPr="00F10C03" w:rsidRDefault="00A25CE4" w:rsidP="004315CA">
      <w:pPr>
        <w:pStyle w:val="Telobesedila"/>
        <w:jc w:val="both"/>
        <w:rPr>
          <w:rFonts w:ascii="Arial" w:hAnsi="Arial" w:cs="Arial"/>
          <w:b/>
          <w:i w:val="0"/>
          <w:szCs w:val="24"/>
        </w:rPr>
      </w:pPr>
      <w:r w:rsidRPr="00F10C03">
        <w:rPr>
          <w:rFonts w:ascii="Arial" w:hAnsi="Arial" w:cs="Arial"/>
          <w:b/>
          <w:i w:val="0"/>
          <w:szCs w:val="24"/>
        </w:rPr>
        <w:t>DOKAZILO:</w:t>
      </w:r>
    </w:p>
    <w:p w14:paraId="5065E202" w14:textId="0363DF20" w:rsidR="00792871" w:rsidRPr="00F10C03" w:rsidRDefault="00792871" w:rsidP="004315CA">
      <w:pPr>
        <w:pStyle w:val="Telobesedila"/>
        <w:jc w:val="both"/>
        <w:rPr>
          <w:rFonts w:ascii="Arial" w:hAnsi="Arial" w:cs="Arial"/>
          <w:i w:val="0"/>
          <w:szCs w:val="24"/>
        </w:rPr>
      </w:pPr>
      <w:r w:rsidRPr="00F10C03">
        <w:rPr>
          <w:rFonts w:ascii="Arial" w:hAnsi="Arial" w:cs="Arial"/>
          <w:b/>
          <w:i w:val="0"/>
          <w:szCs w:val="24"/>
        </w:rPr>
        <w:t xml:space="preserve">Izpolnjen obrazec »ESPD« </w:t>
      </w:r>
      <w:r w:rsidRPr="00F10C03">
        <w:rPr>
          <w:rFonts w:ascii="Arial" w:hAnsi="Arial" w:cs="Arial"/>
          <w:i w:val="0"/>
          <w:szCs w:val="24"/>
        </w:rPr>
        <w:t>(del IV: Pogoji za sodelovanje, razdelek C: tehnična in strokovna sposobnost: Za naročila storitev: izvedba storitev določene vrste) v katerega ponudnik v stolpec »OPIS« zapiše »izpolnjujem pogoj za tehnično sposobnost«.</w:t>
      </w:r>
    </w:p>
    <w:p w14:paraId="29738480" w14:textId="77777777" w:rsidR="00732FA8" w:rsidRPr="00F10C03" w:rsidRDefault="00732FA8" w:rsidP="004315CA">
      <w:pPr>
        <w:pStyle w:val="Telobesedila"/>
        <w:jc w:val="both"/>
        <w:rPr>
          <w:rFonts w:ascii="Arial" w:hAnsi="Arial" w:cs="Arial"/>
          <w:i w:val="0"/>
          <w:szCs w:val="24"/>
        </w:rPr>
      </w:pPr>
    </w:p>
    <w:p w14:paraId="6F9C3E3D" w14:textId="77777777" w:rsidR="00792871" w:rsidRPr="00F10C03" w:rsidRDefault="00792871" w:rsidP="004315CA">
      <w:pPr>
        <w:pStyle w:val="Telobesedila"/>
        <w:ind w:right="404"/>
        <w:jc w:val="both"/>
        <w:rPr>
          <w:rFonts w:ascii="Arial" w:hAnsi="Arial" w:cs="Arial"/>
          <w:b/>
          <w:i w:val="0"/>
          <w:szCs w:val="24"/>
        </w:rPr>
      </w:pPr>
      <w:r w:rsidRPr="00F10C03">
        <w:rPr>
          <w:rFonts w:ascii="Arial" w:hAnsi="Arial" w:cs="Arial"/>
          <w:b/>
          <w:i w:val="0"/>
          <w:szCs w:val="24"/>
        </w:rPr>
        <w:t>in</w:t>
      </w:r>
    </w:p>
    <w:p w14:paraId="04C621CB" w14:textId="77777777" w:rsidR="00732FA8" w:rsidRPr="00F10C03" w:rsidRDefault="00732FA8" w:rsidP="004315CA">
      <w:pPr>
        <w:pStyle w:val="Telobesedila"/>
        <w:ind w:right="404"/>
        <w:jc w:val="both"/>
        <w:rPr>
          <w:rFonts w:ascii="Arial" w:hAnsi="Arial" w:cs="Arial"/>
          <w:b/>
          <w:i w:val="0"/>
          <w:szCs w:val="24"/>
        </w:rPr>
      </w:pPr>
    </w:p>
    <w:p w14:paraId="580CB05B" w14:textId="4FAEECFA" w:rsidR="00792871" w:rsidRPr="00F10C03" w:rsidRDefault="00792871" w:rsidP="004315CA">
      <w:pPr>
        <w:pStyle w:val="Telobesedila"/>
        <w:ind w:right="404"/>
        <w:jc w:val="both"/>
        <w:rPr>
          <w:rFonts w:ascii="Arial" w:hAnsi="Arial" w:cs="Arial"/>
          <w:i w:val="0"/>
          <w:szCs w:val="24"/>
        </w:rPr>
      </w:pPr>
      <w:r w:rsidRPr="00F10C03">
        <w:rPr>
          <w:rFonts w:ascii="Arial" w:hAnsi="Arial" w:cs="Arial"/>
          <w:b/>
          <w:i w:val="0"/>
          <w:szCs w:val="24"/>
        </w:rPr>
        <w:t xml:space="preserve">Izjava ponudnika za referenco, </w:t>
      </w:r>
      <w:r w:rsidRPr="00F10C03">
        <w:rPr>
          <w:rFonts w:ascii="Arial" w:hAnsi="Arial" w:cs="Arial"/>
          <w:i w:val="0"/>
          <w:szCs w:val="24"/>
        </w:rPr>
        <w:t>iz katere mora biti razvidno izpolnjevanje zahtevanih pogojev. Ponudnik mora predložiti Obrazec »Izjava ponudnika za referenco«.</w:t>
      </w:r>
    </w:p>
    <w:p w14:paraId="79D6792F" w14:textId="77777777" w:rsidR="00792871" w:rsidRPr="00F10C03" w:rsidRDefault="00792871" w:rsidP="004315CA">
      <w:pPr>
        <w:pStyle w:val="Telobesedila"/>
        <w:rPr>
          <w:rFonts w:ascii="Arial" w:hAnsi="Arial" w:cs="Arial"/>
          <w:szCs w:val="24"/>
        </w:rPr>
      </w:pPr>
    </w:p>
    <w:p w14:paraId="33F3F005" w14:textId="77777777" w:rsidR="00792871" w:rsidRPr="00F10C03" w:rsidRDefault="00792871" w:rsidP="004315CA">
      <w:pPr>
        <w:pStyle w:val="Telobesedila"/>
        <w:ind w:right="404"/>
        <w:jc w:val="both"/>
        <w:rPr>
          <w:rFonts w:ascii="Arial" w:hAnsi="Arial" w:cs="Arial"/>
          <w:i w:val="0"/>
          <w:szCs w:val="24"/>
        </w:rPr>
      </w:pPr>
      <w:r w:rsidRPr="00F10C03">
        <w:rPr>
          <w:rFonts w:ascii="Arial" w:hAnsi="Arial" w:cs="Arial"/>
          <w:i w:val="0"/>
          <w:szCs w:val="24"/>
        </w:rPr>
        <w:t>Ponudnik ne more biti referenčni naročnik sam sebi ali svojim podizvajalcem.</w:t>
      </w:r>
    </w:p>
    <w:p w14:paraId="304BB1AE" w14:textId="77777777" w:rsidR="008F2A2D" w:rsidRPr="00F10C03" w:rsidRDefault="008F2A2D" w:rsidP="004315CA">
      <w:pPr>
        <w:pStyle w:val="Telobesedila"/>
        <w:rPr>
          <w:rFonts w:ascii="Arial" w:hAnsi="Arial" w:cs="Arial"/>
          <w:szCs w:val="24"/>
        </w:rPr>
      </w:pPr>
    </w:p>
    <w:p w14:paraId="62EC2D16" w14:textId="77777777" w:rsidR="00792871" w:rsidRPr="00F10C03" w:rsidRDefault="00792871" w:rsidP="004315CA">
      <w:pPr>
        <w:pStyle w:val="Naslov2"/>
        <w:keepNext w:val="0"/>
        <w:widowControl w:val="0"/>
        <w:numPr>
          <w:ilvl w:val="3"/>
          <w:numId w:val="17"/>
        </w:numPr>
        <w:tabs>
          <w:tab w:val="left" w:pos="1542"/>
        </w:tabs>
        <w:autoSpaceDE w:val="0"/>
        <w:autoSpaceDN w:val="0"/>
        <w:ind w:hanging="705"/>
        <w:rPr>
          <w:rFonts w:ascii="Arial" w:hAnsi="Arial" w:cs="Arial"/>
          <w:szCs w:val="24"/>
          <w:lang w:val="sl-SI"/>
        </w:rPr>
      </w:pPr>
      <w:bookmarkStart w:id="20" w:name="_TOC_250027"/>
      <w:r w:rsidRPr="00F10C03">
        <w:rPr>
          <w:rFonts w:ascii="Arial" w:hAnsi="Arial" w:cs="Arial"/>
          <w:szCs w:val="24"/>
          <w:lang w:val="sl-SI"/>
        </w:rPr>
        <w:t xml:space="preserve">Strokovna </w:t>
      </w:r>
      <w:bookmarkEnd w:id="20"/>
      <w:r w:rsidRPr="00F10C03">
        <w:rPr>
          <w:rFonts w:ascii="Arial" w:hAnsi="Arial" w:cs="Arial"/>
          <w:szCs w:val="24"/>
          <w:lang w:val="sl-SI"/>
        </w:rPr>
        <w:t>sposobnost</w:t>
      </w:r>
    </w:p>
    <w:p w14:paraId="198A8CC5" w14:textId="77777777" w:rsidR="00792871" w:rsidRPr="00F10C03" w:rsidRDefault="00792871" w:rsidP="004315CA">
      <w:pPr>
        <w:pStyle w:val="Telobesedila"/>
        <w:rPr>
          <w:rFonts w:ascii="Arial" w:hAnsi="Arial" w:cs="Arial"/>
          <w:b/>
          <w:szCs w:val="24"/>
        </w:rPr>
      </w:pPr>
    </w:p>
    <w:p w14:paraId="73472AFE" w14:textId="77777777" w:rsidR="00BF5EF7" w:rsidRPr="00F10C03" w:rsidRDefault="00BF5EF7" w:rsidP="00A25CE4">
      <w:pPr>
        <w:pStyle w:val="Telobesedila"/>
        <w:ind w:right="404"/>
        <w:jc w:val="both"/>
        <w:rPr>
          <w:rFonts w:ascii="Arial" w:hAnsi="Arial" w:cs="Arial"/>
          <w:i w:val="0"/>
          <w:szCs w:val="24"/>
        </w:rPr>
      </w:pPr>
      <w:r w:rsidRPr="00F10C03">
        <w:rPr>
          <w:rFonts w:ascii="Arial" w:hAnsi="Arial" w:cs="Arial"/>
          <w:i w:val="0"/>
          <w:szCs w:val="24"/>
        </w:rPr>
        <w:t>Ponudnik mora zagotavljati ustrezne delovne, kadrovske in tehnične pogoje, profesionalne in tehnične zmožnosti, finančne vire, opremo in druge pripomočke, sposobnosti upravljanja, zanesljivost, izkušnje in ugled ter zaposlene, ki bodo sposobni izvesti razpisana dela/storitev.</w:t>
      </w:r>
    </w:p>
    <w:p w14:paraId="0C4952C7" w14:textId="77777777" w:rsidR="007F52B8" w:rsidRPr="00F10C03" w:rsidRDefault="007F52B8" w:rsidP="004315CA">
      <w:pPr>
        <w:pStyle w:val="Telobesedila"/>
        <w:rPr>
          <w:rFonts w:ascii="Arial" w:hAnsi="Arial" w:cs="Arial"/>
          <w:b/>
          <w:i w:val="0"/>
          <w:szCs w:val="24"/>
        </w:rPr>
      </w:pPr>
    </w:p>
    <w:p w14:paraId="73F9638C" w14:textId="77777777" w:rsidR="00792871" w:rsidRPr="00F10C03" w:rsidRDefault="00792871" w:rsidP="004315CA">
      <w:pPr>
        <w:pStyle w:val="Telobesedila"/>
        <w:rPr>
          <w:rFonts w:ascii="Arial" w:hAnsi="Arial" w:cs="Arial"/>
          <w:b/>
          <w:i w:val="0"/>
          <w:szCs w:val="24"/>
        </w:rPr>
      </w:pPr>
      <w:r w:rsidRPr="00F10C03">
        <w:rPr>
          <w:rFonts w:ascii="Arial" w:hAnsi="Arial" w:cs="Arial"/>
          <w:b/>
          <w:i w:val="0"/>
          <w:szCs w:val="24"/>
        </w:rPr>
        <w:t>DOKAZILO:</w:t>
      </w:r>
    </w:p>
    <w:p w14:paraId="416CE819" w14:textId="77777777" w:rsidR="007F52B8" w:rsidRPr="00F10C03" w:rsidRDefault="00792871" w:rsidP="004315CA">
      <w:pPr>
        <w:pStyle w:val="Telobesedila"/>
        <w:jc w:val="both"/>
        <w:rPr>
          <w:rFonts w:ascii="Arial" w:hAnsi="Arial" w:cs="Arial"/>
          <w:i w:val="0"/>
          <w:szCs w:val="24"/>
        </w:rPr>
      </w:pPr>
      <w:r w:rsidRPr="00F10C03">
        <w:rPr>
          <w:rFonts w:ascii="Arial" w:hAnsi="Arial" w:cs="Arial"/>
          <w:b/>
          <w:i w:val="0"/>
          <w:szCs w:val="24"/>
        </w:rPr>
        <w:t>Obrazec »ESPD« (</w:t>
      </w:r>
      <w:r w:rsidRPr="00F10C03">
        <w:rPr>
          <w:rFonts w:ascii="Arial" w:hAnsi="Arial" w:cs="Arial"/>
          <w:i w:val="0"/>
          <w:szCs w:val="24"/>
        </w:rPr>
        <w:t>del IV: Pogoji za sodelovanje, razdelek C: tehnična in strokovna sposobnost: Izobrazba in strokovna usposobljenost)</w:t>
      </w:r>
      <w:r w:rsidR="007F52B8" w:rsidRPr="00F10C03">
        <w:rPr>
          <w:rFonts w:ascii="Arial" w:hAnsi="Arial" w:cs="Arial"/>
          <w:i w:val="0"/>
          <w:szCs w:val="24"/>
        </w:rPr>
        <w:t>.</w:t>
      </w:r>
    </w:p>
    <w:p w14:paraId="427527B8" w14:textId="67287A39" w:rsidR="004315CA" w:rsidRPr="00F10C03" w:rsidRDefault="004315CA" w:rsidP="004315CA">
      <w:pPr>
        <w:ind w:left="720"/>
        <w:contextualSpacing/>
        <w:jc w:val="both"/>
        <w:rPr>
          <w:rFonts w:ascii="Arial" w:eastAsia="Calibri" w:hAnsi="Arial" w:cs="Arial"/>
          <w:b/>
          <w:sz w:val="24"/>
          <w:szCs w:val="24"/>
          <w:lang w:val="sl-SI"/>
        </w:rPr>
      </w:pPr>
    </w:p>
    <w:p w14:paraId="16E5BEA4" w14:textId="77777777" w:rsidR="00842522" w:rsidRPr="00F10C03" w:rsidRDefault="00842522" w:rsidP="004315CA">
      <w:pPr>
        <w:ind w:left="720"/>
        <w:contextualSpacing/>
        <w:jc w:val="both"/>
        <w:rPr>
          <w:rFonts w:ascii="Arial" w:eastAsia="Calibri" w:hAnsi="Arial" w:cs="Arial"/>
          <w:b/>
          <w:sz w:val="24"/>
          <w:szCs w:val="24"/>
          <w:lang w:val="sl-SI"/>
        </w:rPr>
      </w:pPr>
    </w:p>
    <w:p w14:paraId="23819EBA" w14:textId="77777777" w:rsidR="00C160C2" w:rsidRPr="00F10C03" w:rsidRDefault="00C160C2" w:rsidP="004315CA">
      <w:pPr>
        <w:pStyle w:val="Naslov2"/>
        <w:keepNext w:val="0"/>
        <w:widowControl w:val="0"/>
        <w:numPr>
          <w:ilvl w:val="0"/>
          <w:numId w:val="36"/>
        </w:numPr>
        <w:tabs>
          <w:tab w:val="left" w:pos="1192"/>
        </w:tabs>
        <w:autoSpaceDE w:val="0"/>
        <w:autoSpaceDN w:val="0"/>
        <w:jc w:val="both"/>
        <w:rPr>
          <w:rFonts w:ascii="Arial" w:hAnsi="Arial" w:cs="Arial"/>
          <w:szCs w:val="24"/>
          <w:lang w:val="sl-SI"/>
        </w:rPr>
      </w:pPr>
      <w:r w:rsidRPr="00F10C03">
        <w:rPr>
          <w:rFonts w:ascii="Arial" w:hAnsi="Arial" w:cs="Arial"/>
          <w:szCs w:val="24"/>
          <w:lang w:val="sl-SI"/>
        </w:rPr>
        <w:t>MERIL</w:t>
      </w:r>
      <w:r w:rsidR="00994401" w:rsidRPr="00F10C03">
        <w:rPr>
          <w:rFonts w:ascii="Arial" w:hAnsi="Arial" w:cs="Arial"/>
          <w:szCs w:val="24"/>
          <w:lang w:val="sl-SI"/>
        </w:rPr>
        <w:t>O</w:t>
      </w:r>
    </w:p>
    <w:p w14:paraId="3EB31A17" w14:textId="77777777" w:rsidR="00C160C2" w:rsidRPr="00F10C03" w:rsidRDefault="00C160C2" w:rsidP="004315CA">
      <w:pPr>
        <w:jc w:val="both"/>
        <w:rPr>
          <w:rFonts w:ascii="Arial" w:hAnsi="Arial" w:cs="Arial"/>
          <w:sz w:val="24"/>
          <w:szCs w:val="24"/>
          <w:lang w:val="sl-SI"/>
        </w:rPr>
      </w:pPr>
    </w:p>
    <w:p w14:paraId="77FCB9FF" w14:textId="5DB6D4CE" w:rsidR="009D3F8D" w:rsidRPr="00F10C03" w:rsidRDefault="009D3F8D" w:rsidP="004315CA">
      <w:pPr>
        <w:pStyle w:val="Telobesedila3"/>
        <w:spacing w:after="0"/>
        <w:jc w:val="both"/>
        <w:rPr>
          <w:rFonts w:ascii="Arial" w:hAnsi="Arial" w:cs="Arial"/>
          <w:sz w:val="24"/>
          <w:szCs w:val="24"/>
          <w:lang w:val="sl-SI"/>
        </w:rPr>
      </w:pPr>
      <w:r w:rsidRPr="00F10C03">
        <w:rPr>
          <w:rFonts w:ascii="Arial" w:hAnsi="Arial" w:cs="Arial"/>
          <w:sz w:val="24"/>
          <w:szCs w:val="24"/>
          <w:lang w:val="sl-SI"/>
        </w:rPr>
        <w:t xml:space="preserve">Merila za izbor najugodnejšega ponudnika, ob izpolnjevanju vseh razpisnih pogojev, </w:t>
      </w:r>
      <w:r w:rsidR="00732FA8" w:rsidRPr="00F10C03">
        <w:rPr>
          <w:rFonts w:ascii="Arial" w:hAnsi="Arial" w:cs="Arial"/>
          <w:sz w:val="24"/>
          <w:szCs w:val="24"/>
          <w:lang w:val="sl-SI"/>
        </w:rPr>
        <w:t>so</w:t>
      </w:r>
      <w:r w:rsidR="00A25CE4" w:rsidRPr="00F10C03">
        <w:rPr>
          <w:rFonts w:ascii="Arial" w:hAnsi="Arial" w:cs="Arial"/>
          <w:sz w:val="24"/>
          <w:szCs w:val="24"/>
          <w:lang w:val="sl-SI"/>
        </w:rPr>
        <w:t xml:space="preserve"> ponudbena cena</w:t>
      </w:r>
      <w:r w:rsidR="00732FA8" w:rsidRPr="00F10C03">
        <w:rPr>
          <w:rFonts w:ascii="Arial" w:hAnsi="Arial" w:cs="Arial"/>
          <w:sz w:val="24"/>
          <w:szCs w:val="24"/>
          <w:lang w:val="sl-SI"/>
        </w:rPr>
        <w:t xml:space="preserve">, </w:t>
      </w:r>
      <w:r w:rsidR="00A25CE4" w:rsidRPr="00F10C03">
        <w:rPr>
          <w:rFonts w:ascii="Arial" w:hAnsi="Arial" w:cs="Arial"/>
          <w:sz w:val="24"/>
          <w:szCs w:val="24"/>
          <w:lang w:val="sl-SI"/>
        </w:rPr>
        <w:t>oddaljenost</w:t>
      </w:r>
      <w:r w:rsidR="00732FA8" w:rsidRPr="00F10C03">
        <w:rPr>
          <w:rFonts w:ascii="Arial" w:hAnsi="Arial" w:cs="Arial"/>
          <w:sz w:val="24"/>
          <w:szCs w:val="24"/>
          <w:lang w:val="sl-SI"/>
        </w:rPr>
        <w:t xml:space="preserve"> in rok dobave</w:t>
      </w:r>
      <w:r w:rsidR="00A25CE4" w:rsidRPr="00F10C03">
        <w:rPr>
          <w:rFonts w:ascii="Arial" w:hAnsi="Arial" w:cs="Arial"/>
          <w:sz w:val="24"/>
          <w:szCs w:val="24"/>
          <w:lang w:val="sl-SI"/>
        </w:rPr>
        <w:t>, in sicer v razmerju</w:t>
      </w:r>
      <w:r w:rsidRPr="00F10C03">
        <w:rPr>
          <w:rFonts w:ascii="Arial" w:hAnsi="Arial" w:cs="Arial"/>
          <w:sz w:val="24"/>
          <w:szCs w:val="24"/>
          <w:lang w:val="sl-SI"/>
        </w:rPr>
        <w:t>:</w:t>
      </w:r>
    </w:p>
    <w:p w14:paraId="5C1EE8FC" w14:textId="77777777" w:rsidR="009D3F8D" w:rsidRPr="00F10C03" w:rsidRDefault="009D3F8D" w:rsidP="004315CA">
      <w:pPr>
        <w:pStyle w:val="Telobesedila3"/>
        <w:spacing w:after="0"/>
        <w:jc w:val="both"/>
        <w:rPr>
          <w:rFonts w:ascii="Arial" w:hAnsi="Arial" w:cs="Arial"/>
          <w:sz w:val="24"/>
          <w:szCs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759"/>
        <w:gridCol w:w="3193"/>
      </w:tblGrid>
      <w:tr w:rsidR="00CB6865" w:rsidRPr="00F10C03" w14:paraId="3ECF6AA3" w14:textId="77777777" w:rsidTr="005C3CDE">
        <w:trPr>
          <w:trHeight w:val="437"/>
          <w:jc w:val="center"/>
        </w:trPr>
        <w:tc>
          <w:tcPr>
            <w:tcW w:w="3759" w:type="dxa"/>
            <w:shd w:val="clear" w:color="auto" w:fill="FFFFFF"/>
            <w:vAlign w:val="center"/>
          </w:tcPr>
          <w:p w14:paraId="6597A267" w14:textId="77777777" w:rsidR="009D3F8D" w:rsidRPr="00F10C03" w:rsidRDefault="009D3F8D" w:rsidP="004315CA">
            <w:pPr>
              <w:jc w:val="center"/>
              <w:rPr>
                <w:rFonts w:ascii="Arial" w:hAnsi="Arial" w:cs="Arial"/>
                <w:sz w:val="24"/>
                <w:szCs w:val="24"/>
                <w:lang w:val="sl-SI"/>
              </w:rPr>
            </w:pPr>
            <w:r w:rsidRPr="00F10C03">
              <w:rPr>
                <w:rFonts w:ascii="Arial" w:hAnsi="Arial" w:cs="Arial"/>
                <w:sz w:val="24"/>
                <w:szCs w:val="24"/>
                <w:lang w:val="sl-SI"/>
              </w:rPr>
              <w:t>Opis merila</w:t>
            </w:r>
          </w:p>
        </w:tc>
        <w:tc>
          <w:tcPr>
            <w:tcW w:w="3193" w:type="dxa"/>
            <w:shd w:val="clear" w:color="auto" w:fill="FFFFFF"/>
            <w:vAlign w:val="center"/>
          </w:tcPr>
          <w:p w14:paraId="053E36F8" w14:textId="77777777" w:rsidR="009D3F8D" w:rsidRPr="00F10C03" w:rsidRDefault="009D3F8D" w:rsidP="004315CA">
            <w:pPr>
              <w:jc w:val="center"/>
              <w:rPr>
                <w:rFonts w:ascii="Arial" w:hAnsi="Arial" w:cs="Arial"/>
                <w:sz w:val="24"/>
                <w:szCs w:val="24"/>
                <w:lang w:val="sl-SI"/>
              </w:rPr>
            </w:pPr>
            <w:r w:rsidRPr="00F10C03">
              <w:rPr>
                <w:rFonts w:ascii="Arial" w:hAnsi="Arial" w:cs="Arial"/>
                <w:sz w:val="24"/>
                <w:szCs w:val="24"/>
                <w:lang w:val="sl-SI"/>
              </w:rPr>
              <w:t>% vrednosti skupne ocene</w:t>
            </w:r>
          </w:p>
        </w:tc>
      </w:tr>
      <w:tr w:rsidR="00CB6865" w:rsidRPr="00F10C03" w14:paraId="70BBE7A0" w14:textId="77777777" w:rsidTr="005C3CDE">
        <w:trPr>
          <w:trHeight w:val="432"/>
          <w:jc w:val="center"/>
        </w:trPr>
        <w:tc>
          <w:tcPr>
            <w:tcW w:w="3759" w:type="dxa"/>
            <w:shd w:val="clear" w:color="auto" w:fill="FFFFFF"/>
            <w:vAlign w:val="center"/>
          </w:tcPr>
          <w:p w14:paraId="363ABEF1" w14:textId="77777777" w:rsidR="009D3F8D" w:rsidRPr="00F10C03" w:rsidRDefault="009D3F8D" w:rsidP="004315CA">
            <w:pPr>
              <w:jc w:val="both"/>
              <w:rPr>
                <w:rFonts w:ascii="Arial" w:hAnsi="Arial" w:cs="Arial"/>
                <w:sz w:val="24"/>
                <w:szCs w:val="24"/>
                <w:highlight w:val="yellow"/>
                <w:lang w:val="sl-SI"/>
              </w:rPr>
            </w:pPr>
            <w:r w:rsidRPr="00F10C03">
              <w:rPr>
                <w:rFonts w:ascii="Arial" w:hAnsi="Arial" w:cs="Arial"/>
                <w:sz w:val="24"/>
                <w:szCs w:val="24"/>
                <w:lang w:val="sl-SI"/>
              </w:rPr>
              <w:t>Ponudbena cena</w:t>
            </w:r>
          </w:p>
        </w:tc>
        <w:tc>
          <w:tcPr>
            <w:tcW w:w="3193" w:type="dxa"/>
            <w:shd w:val="clear" w:color="auto" w:fill="FFFFFF"/>
            <w:vAlign w:val="center"/>
          </w:tcPr>
          <w:p w14:paraId="06BBE138" w14:textId="1A0C34E8" w:rsidR="009D3F8D" w:rsidRPr="00F10C03" w:rsidRDefault="00E8372A" w:rsidP="004315CA">
            <w:pPr>
              <w:jc w:val="center"/>
              <w:rPr>
                <w:rFonts w:ascii="Arial" w:hAnsi="Arial" w:cs="Arial"/>
                <w:b/>
                <w:sz w:val="24"/>
                <w:szCs w:val="24"/>
                <w:highlight w:val="yellow"/>
                <w:lang w:val="sl-SI"/>
              </w:rPr>
            </w:pPr>
            <w:r w:rsidRPr="00F10C03">
              <w:rPr>
                <w:rFonts w:ascii="Arial" w:hAnsi="Arial" w:cs="Arial"/>
                <w:b/>
                <w:sz w:val="24"/>
                <w:szCs w:val="24"/>
                <w:lang w:val="sl-SI"/>
              </w:rPr>
              <w:t>7</w:t>
            </w:r>
            <w:r w:rsidR="009D3F8D" w:rsidRPr="00F10C03">
              <w:rPr>
                <w:rFonts w:ascii="Arial" w:hAnsi="Arial" w:cs="Arial"/>
                <w:b/>
                <w:sz w:val="24"/>
                <w:szCs w:val="24"/>
                <w:lang w:val="sl-SI"/>
              </w:rPr>
              <w:t>0</w:t>
            </w:r>
          </w:p>
        </w:tc>
      </w:tr>
      <w:tr w:rsidR="00CB6865" w:rsidRPr="00F10C03" w14:paraId="4507F68B" w14:textId="77777777" w:rsidTr="005C3CDE">
        <w:trPr>
          <w:trHeight w:val="432"/>
          <w:jc w:val="center"/>
        </w:trPr>
        <w:tc>
          <w:tcPr>
            <w:tcW w:w="3759" w:type="dxa"/>
            <w:shd w:val="clear" w:color="auto" w:fill="FFFFFF"/>
            <w:vAlign w:val="center"/>
          </w:tcPr>
          <w:p w14:paraId="73B1CD7F" w14:textId="77777777" w:rsidR="009D3F8D" w:rsidRPr="00F10C03" w:rsidRDefault="009D3F8D" w:rsidP="004315CA">
            <w:pPr>
              <w:jc w:val="both"/>
              <w:rPr>
                <w:rFonts w:ascii="Arial" w:hAnsi="Arial" w:cs="Arial"/>
                <w:sz w:val="24"/>
                <w:szCs w:val="24"/>
                <w:highlight w:val="yellow"/>
                <w:lang w:val="sl-SI"/>
              </w:rPr>
            </w:pPr>
            <w:r w:rsidRPr="00F10C03">
              <w:rPr>
                <w:rFonts w:ascii="Arial" w:hAnsi="Arial" w:cs="Arial"/>
                <w:sz w:val="24"/>
                <w:szCs w:val="24"/>
                <w:lang w:val="sl-SI"/>
              </w:rPr>
              <w:t xml:space="preserve">Oddaljenost </w:t>
            </w:r>
          </w:p>
        </w:tc>
        <w:tc>
          <w:tcPr>
            <w:tcW w:w="3193" w:type="dxa"/>
            <w:shd w:val="clear" w:color="auto" w:fill="FFFFFF"/>
            <w:vAlign w:val="center"/>
          </w:tcPr>
          <w:p w14:paraId="07258264" w14:textId="38AC0545" w:rsidR="009D3F8D" w:rsidRPr="00F10C03" w:rsidRDefault="00E8372A" w:rsidP="00E8372A">
            <w:pPr>
              <w:jc w:val="center"/>
              <w:rPr>
                <w:rFonts w:ascii="Arial" w:hAnsi="Arial" w:cs="Arial"/>
                <w:b/>
                <w:sz w:val="24"/>
                <w:szCs w:val="24"/>
                <w:lang w:val="sl-SI"/>
              </w:rPr>
            </w:pPr>
            <w:r w:rsidRPr="00F10C03">
              <w:rPr>
                <w:rFonts w:ascii="Arial" w:hAnsi="Arial" w:cs="Arial"/>
                <w:b/>
                <w:sz w:val="24"/>
                <w:szCs w:val="24"/>
                <w:lang w:val="sl-SI"/>
              </w:rPr>
              <w:t>1</w:t>
            </w:r>
            <w:r w:rsidR="009D3F8D" w:rsidRPr="00F10C03">
              <w:rPr>
                <w:rFonts w:ascii="Arial" w:hAnsi="Arial" w:cs="Arial"/>
                <w:b/>
                <w:sz w:val="24"/>
                <w:szCs w:val="24"/>
                <w:lang w:val="sl-SI"/>
              </w:rPr>
              <w:t>0</w:t>
            </w:r>
          </w:p>
        </w:tc>
      </w:tr>
      <w:tr w:rsidR="00FB7855" w:rsidRPr="00F10C03" w14:paraId="393FDB20" w14:textId="77777777" w:rsidTr="005C3CDE">
        <w:trPr>
          <w:trHeight w:val="432"/>
          <w:jc w:val="center"/>
        </w:trPr>
        <w:tc>
          <w:tcPr>
            <w:tcW w:w="3759" w:type="dxa"/>
            <w:shd w:val="clear" w:color="auto" w:fill="FFFFFF"/>
            <w:vAlign w:val="center"/>
          </w:tcPr>
          <w:p w14:paraId="2E85B253" w14:textId="5D835720" w:rsidR="00FB7855" w:rsidRPr="00F10C03" w:rsidRDefault="00FB7855" w:rsidP="004315CA">
            <w:pPr>
              <w:jc w:val="both"/>
              <w:rPr>
                <w:rFonts w:ascii="Arial" w:hAnsi="Arial" w:cs="Arial"/>
                <w:sz w:val="24"/>
                <w:szCs w:val="24"/>
                <w:lang w:val="sl-SI"/>
              </w:rPr>
            </w:pPr>
            <w:r w:rsidRPr="00F10C03">
              <w:rPr>
                <w:rFonts w:ascii="Arial" w:hAnsi="Arial" w:cs="Arial"/>
                <w:sz w:val="24"/>
                <w:szCs w:val="24"/>
                <w:lang w:val="sl-SI"/>
              </w:rPr>
              <w:t>Rok dobave</w:t>
            </w:r>
          </w:p>
        </w:tc>
        <w:tc>
          <w:tcPr>
            <w:tcW w:w="3193" w:type="dxa"/>
            <w:shd w:val="clear" w:color="auto" w:fill="FFFFFF"/>
            <w:vAlign w:val="center"/>
          </w:tcPr>
          <w:p w14:paraId="5A16D6EB" w14:textId="4A0ECD02" w:rsidR="00FB7855" w:rsidRPr="00F10C03" w:rsidRDefault="0051608C" w:rsidP="00E8372A">
            <w:pPr>
              <w:jc w:val="center"/>
              <w:rPr>
                <w:rFonts w:ascii="Arial" w:hAnsi="Arial" w:cs="Arial"/>
                <w:b/>
                <w:sz w:val="24"/>
                <w:szCs w:val="24"/>
                <w:lang w:val="sl-SI"/>
              </w:rPr>
            </w:pPr>
            <w:r>
              <w:rPr>
                <w:rFonts w:ascii="Arial" w:hAnsi="Arial" w:cs="Arial"/>
                <w:b/>
                <w:sz w:val="24"/>
                <w:szCs w:val="24"/>
                <w:lang w:val="sl-SI"/>
              </w:rPr>
              <w:t>2</w:t>
            </w:r>
            <w:r w:rsidR="00FB7855" w:rsidRPr="00F10C03">
              <w:rPr>
                <w:rFonts w:ascii="Arial" w:hAnsi="Arial" w:cs="Arial"/>
                <w:b/>
                <w:sz w:val="24"/>
                <w:szCs w:val="24"/>
                <w:lang w:val="sl-SI"/>
              </w:rPr>
              <w:t>0</w:t>
            </w:r>
          </w:p>
        </w:tc>
      </w:tr>
    </w:tbl>
    <w:p w14:paraId="5D89FF85" w14:textId="77777777" w:rsidR="009D3F8D" w:rsidRPr="00F10C03" w:rsidRDefault="009D3F8D" w:rsidP="004315CA">
      <w:pPr>
        <w:pStyle w:val="Telobesedila3"/>
        <w:spacing w:after="0"/>
        <w:jc w:val="both"/>
        <w:rPr>
          <w:rFonts w:ascii="Arial" w:hAnsi="Arial" w:cs="Arial"/>
          <w:sz w:val="24"/>
          <w:szCs w:val="24"/>
          <w:lang w:val="sl-SI"/>
        </w:rPr>
      </w:pPr>
    </w:p>
    <w:p w14:paraId="121C8708" w14:textId="6ABB95DE" w:rsidR="009D3F8D" w:rsidRPr="00F10C03" w:rsidRDefault="009D3F8D" w:rsidP="004315CA">
      <w:pPr>
        <w:jc w:val="both"/>
        <w:rPr>
          <w:rFonts w:ascii="Arial" w:hAnsi="Arial" w:cs="Arial"/>
          <w:sz w:val="24"/>
          <w:szCs w:val="24"/>
          <w:lang w:val="sl-SI"/>
        </w:rPr>
      </w:pPr>
      <w:r w:rsidRPr="00F10C03">
        <w:rPr>
          <w:rFonts w:ascii="Arial" w:hAnsi="Arial" w:cs="Arial"/>
          <w:sz w:val="24"/>
          <w:szCs w:val="24"/>
          <w:lang w:val="sl-SI"/>
        </w:rPr>
        <w:t xml:space="preserve">Oddaja naročila bo izvedena na podlagi </w:t>
      </w:r>
      <w:r w:rsidR="00732FA8" w:rsidRPr="00F10C03">
        <w:rPr>
          <w:rFonts w:ascii="Arial" w:hAnsi="Arial" w:cs="Arial"/>
          <w:sz w:val="24"/>
          <w:szCs w:val="24"/>
          <w:lang w:val="sl-SI"/>
        </w:rPr>
        <w:t>razvrstitve</w:t>
      </w:r>
      <w:r w:rsidRPr="00F10C03">
        <w:rPr>
          <w:rFonts w:ascii="Arial" w:hAnsi="Arial" w:cs="Arial"/>
          <w:sz w:val="24"/>
          <w:szCs w:val="24"/>
          <w:lang w:val="sl-SI"/>
        </w:rPr>
        <w:t xml:space="preserve"> ponudb po navedenih merilih. Najvišje možno število točk je 100. Najugodnejši je ponudnik</w:t>
      </w:r>
      <w:r w:rsidR="00732FA8" w:rsidRPr="00F10C03">
        <w:rPr>
          <w:rFonts w:ascii="Arial" w:hAnsi="Arial" w:cs="Arial"/>
          <w:sz w:val="24"/>
          <w:szCs w:val="24"/>
          <w:lang w:val="sl-SI"/>
        </w:rPr>
        <w:t xml:space="preserve"> je tisti</w:t>
      </w:r>
      <w:r w:rsidRPr="00F10C03">
        <w:rPr>
          <w:rFonts w:ascii="Arial" w:hAnsi="Arial" w:cs="Arial"/>
          <w:sz w:val="24"/>
          <w:szCs w:val="24"/>
          <w:lang w:val="sl-SI"/>
        </w:rPr>
        <w:t>, ki prejme največ točk</w:t>
      </w:r>
      <w:r w:rsidR="00732FA8" w:rsidRPr="00F10C03">
        <w:rPr>
          <w:rFonts w:ascii="Arial" w:hAnsi="Arial" w:cs="Arial"/>
          <w:sz w:val="24"/>
          <w:szCs w:val="24"/>
          <w:lang w:val="sl-SI"/>
        </w:rPr>
        <w:t>, glede na postavljena merila.</w:t>
      </w:r>
    </w:p>
    <w:p w14:paraId="6B74FF17" w14:textId="77777777" w:rsidR="009D3F8D" w:rsidRPr="00F10C03" w:rsidRDefault="009D3F8D" w:rsidP="004315CA">
      <w:pPr>
        <w:jc w:val="both"/>
        <w:rPr>
          <w:rFonts w:ascii="Arial" w:hAnsi="Arial" w:cs="Arial"/>
          <w:sz w:val="24"/>
          <w:szCs w:val="24"/>
          <w:lang w:val="sl-SI"/>
        </w:rPr>
      </w:pPr>
    </w:p>
    <w:p w14:paraId="026B169C" w14:textId="77777777" w:rsidR="009D3F8D" w:rsidRPr="00F10C03" w:rsidRDefault="009D3F8D" w:rsidP="004315CA">
      <w:pPr>
        <w:tabs>
          <w:tab w:val="left" w:pos="360"/>
        </w:tabs>
        <w:jc w:val="both"/>
        <w:rPr>
          <w:rFonts w:ascii="Arial" w:hAnsi="Arial" w:cs="Arial"/>
          <w:sz w:val="24"/>
          <w:szCs w:val="24"/>
          <w:u w:val="single"/>
          <w:lang w:val="sl-SI"/>
        </w:rPr>
      </w:pPr>
      <w:r w:rsidRPr="00F10C03">
        <w:rPr>
          <w:rFonts w:ascii="Arial" w:hAnsi="Arial" w:cs="Arial"/>
          <w:sz w:val="24"/>
          <w:szCs w:val="24"/>
          <w:u w:val="single"/>
          <w:lang w:val="sl-SI"/>
        </w:rPr>
        <w:sym w:font="Wingdings" w:char="F0F0"/>
      </w:r>
      <w:r w:rsidRPr="00F10C03">
        <w:rPr>
          <w:rFonts w:ascii="Arial" w:hAnsi="Arial" w:cs="Arial"/>
          <w:sz w:val="24"/>
          <w:szCs w:val="24"/>
          <w:u w:val="single"/>
          <w:lang w:val="sl-SI"/>
        </w:rPr>
        <w:t xml:space="preserve"> </w:t>
      </w:r>
      <w:r w:rsidRPr="00F10C03">
        <w:rPr>
          <w:rFonts w:ascii="Arial" w:hAnsi="Arial" w:cs="Arial"/>
          <w:sz w:val="24"/>
          <w:szCs w:val="24"/>
          <w:u w:val="single"/>
          <w:lang w:val="sl-SI"/>
        </w:rPr>
        <w:tab/>
        <w:t>Izračun merila ponudbene cene</w:t>
      </w:r>
    </w:p>
    <w:p w14:paraId="614F1EE2" w14:textId="79326A68" w:rsidR="009D3F8D" w:rsidRPr="00F10C03" w:rsidRDefault="009D3F8D" w:rsidP="00A25CE4">
      <w:pPr>
        <w:ind w:left="360"/>
        <w:jc w:val="both"/>
        <w:rPr>
          <w:rFonts w:ascii="Arial" w:hAnsi="Arial" w:cs="Arial"/>
          <w:sz w:val="24"/>
          <w:szCs w:val="24"/>
          <w:lang w:val="sl-SI"/>
        </w:rPr>
      </w:pPr>
      <w:r w:rsidRPr="00F10C03">
        <w:rPr>
          <w:rFonts w:ascii="Arial" w:hAnsi="Arial" w:cs="Arial"/>
          <w:sz w:val="24"/>
          <w:szCs w:val="24"/>
          <w:lang w:val="sl-SI"/>
        </w:rPr>
        <w:t xml:space="preserve">ponudnik, ki bo ponudil najnižjo ceno bo prejel </w:t>
      </w:r>
      <w:r w:rsidR="00D53A9D" w:rsidRPr="00F10C03">
        <w:rPr>
          <w:rFonts w:ascii="Arial" w:hAnsi="Arial" w:cs="Arial"/>
          <w:sz w:val="24"/>
          <w:szCs w:val="24"/>
          <w:lang w:val="sl-SI"/>
        </w:rPr>
        <w:t>7</w:t>
      </w:r>
      <w:r w:rsidRPr="00F10C03">
        <w:rPr>
          <w:rFonts w:ascii="Arial" w:hAnsi="Arial" w:cs="Arial"/>
          <w:sz w:val="24"/>
          <w:szCs w:val="24"/>
          <w:lang w:val="sl-SI"/>
        </w:rPr>
        <w:t>0 točk, ostali število točk po naslednji formuli:</w:t>
      </w:r>
    </w:p>
    <w:p w14:paraId="3360B77F" w14:textId="77777777" w:rsidR="009D3F8D" w:rsidRPr="00F10C03" w:rsidRDefault="009D3F8D" w:rsidP="004315CA">
      <w:pPr>
        <w:ind w:left="360"/>
        <w:jc w:val="both"/>
        <w:rPr>
          <w:rFonts w:ascii="Arial" w:hAnsi="Arial" w:cs="Arial"/>
          <w:sz w:val="24"/>
          <w:szCs w:val="24"/>
          <w:lang w:val="sl-SI"/>
        </w:rPr>
      </w:pPr>
    </w:p>
    <w:tbl>
      <w:tblPr>
        <w:tblW w:w="0" w:type="auto"/>
        <w:jc w:val="center"/>
        <w:tblLayout w:type="fixed"/>
        <w:tblLook w:val="01E0" w:firstRow="1" w:lastRow="1" w:firstColumn="1" w:lastColumn="1" w:noHBand="0" w:noVBand="0"/>
      </w:tblPr>
      <w:tblGrid>
        <w:gridCol w:w="960"/>
        <w:gridCol w:w="1929"/>
      </w:tblGrid>
      <w:tr w:rsidR="00CB6865" w:rsidRPr="00F10C03" w14:paraId="6F2F6AE2" w14:textId="77777777" w:rsidTr="005F756B">
        <w:trPr>
          <w:cantSplit/>
          <w:trHeight w:val="338"/>
          <w:jc w:val="center"/>
        </w:trPr>
        <w:tc>
          <w:tcPr>
            <w:tcW w:w="960" w:type="dxa"/>
            <w:vMerge w:val="restart"/>
            <w:vAlign w:val="center"/>
          </w:tcPr>
          <w:p w14:paraId="206C4321" w14:textId="34478E15" w:rsidR="009D3F8D" w:rsidRPr="00F10C03" w:rsidRDefault="00E8372A" w:rsidP="004315CA">
            <w:pPr>
              <w:widowControl w:val="0"/>
              <w:adjustRightInd w:val="0"/>
              <w:ind w:right="-199"/>
              <w:jc w:val="center"/>
              <w:textAlignment w:val="baseline"/>
              <w:rPr>
                <w:rFonts w:ascii="Arial" w:hAnsi="Arial" w:cs="Arial"/>
                <w:sz w:val="24"/>
                <w:szCs w:val="24"/>
                <w:lang w:val="sl-SI"/>
              </w:rPr>
            </w:pPr>
            <w:r w:rsidRPr="00F10C03">
              <w:rPr>
                <w:rFonts w:ascii="Arial" w:hAnsi="Arial" w:cs="Arial"/>
                <w:sz w:val="24"/>
                <w:szCs w:val="24"/>
                <w:lang w:val="sl-SI"/>
              </w:rPr>
              <w:t>7</w:t>
            </w:r>
            <w:r w:rsidR="009D3F8D" w:rsidRPr="00F10C03">
              <w:rPr>
                <w:rFonts w:ascii="Arial" w:hAnsi="Arial" w:cs="Arial"/>
                <w:sz w:val="24"/>
                <w:szCs w:val="24"/>
                <w:lang w:val="sl-SI"/>
              </w:rPr>
              <w:t>0 x</w:t>
            </w:r>
          </w:p>
        </w:tc>
        <w:tc>
          <w:tcPr>
            <w:tcW w:w="1929" w:type="dxa"/>
            <w:tcBorders>
              <w:bottom w:val="single" w:sz="4" w:space="0" w:color="auto"/>
            </w:tcBorders>
            <w:vAlign w:val="center"/>
          </w:tcPr>
          <w:p w14:paraId="7458011B" w14:textId="77777777" w:rsidR="009D3F8D" w:rsidRPr="00F10C03" w:rsidRDefault="009D3F8D" w:rsidP="004315CA">
            <w:pPr>
              <w:widowControl w:val="0"/>
              <w:adjustRightInd w:val="0"/>
              <w:jc w:val="center"/>
              <w:textAlignment w:val="baseline"/>
              <w:rPr>
                <w:rFonts w:ascii="Arial" w:hAnsi="Arial" w:cs="Arial"/>
                <w:sz w:val="24"/>
                <w:szCs w:val="24"/>
                <w:lang w:val="sl-SI"/>
              </w:rPr>
            </w:pPr>
            <w:r w:rsidRPr="00F10C03">
              <w:rPr>
                <w:rFonts w:ascii="Arial" w:hAnsi="Arial" w:cs="Arial"/>
                <w:sz w:val="24"/>
                <w:szCs w:val="24"/>
                <w:lang w:val="sl-SI"/>
              </w:rPr>
              <w:t>najnižja cena</w:t>
            </w:r>
          </w:p>
        </w:tc>
      </w:tr>
      <w:tr w:rsidR="009D3F8D" w:rsidRPr="00F10C03" w14:paraId="1014559A" w14:textId="77777777" w:rsidTr="005F756B">
        <w:trPr>
          <w:cantSplit/>
          <w:trHeight w:val="337"/>
          <w:jc w:val="center"/>
        </w:trPr>
        <w:tc>
          <w:tcPr>
            <w:tcW w:w="960" w:type="dxa"/>
            <w:vMerge/>
            <w:vAlign w:val="center"/>
          </w:tcPr>
          <w:p w14:paraId="09244688" w14:textId="77777777" w:rsidR="009D3F8D" w:rsidRPr="00F10C03" w:rsidRDefault="009D3F8D" w:rsidP="004315CA">
            <w:pPr>
              <w:widowControl w:val="0"/>
              <w:adjustRightInd w:val="0"/>
              <w:jc w:val="center"/>
              <w:textAlignment w:val="baseline"/>
              <w:rPr>
                <w:rFonts w:ascii="Arial" w:hAnsi="Arial" w:cs="Arial"/>
                <w:sz w:val="24"/>
                <w:szCs w:val="24"/>
                <w:lang w:val="sl-SI"/>
              </w:rPr>
            </w:pPr>
          </w:p>
        </w:tc>
        <w:tc>
          <w:tcPr>
            <w:tcW w:w="1929" w:type="dxa"/>
            <w:tcBorders>
              <w:top w:val="single" w:sz="4" w:space="0" w:color="auto"/>
            </w:tcBorders>
            <w:vAlign w:val="center"/>
          </w:tcPr>
          <w:p w14:paraId="4FB28E92" w14:textId="77777777" w:rsidR="009D3F8D" w:rsidRPr="00F10C03" w:rsidRDefault="009D3F8D" w:rsidP="004315CA">
            <w:pPr>
              <w:widowControl w:val="0"/>
              <w:adjustRightInd w:val="0"/>
              <w:jc w:val="center"/>
              <w:textAlignment w:val="baseline"/>
              <w:rPr>
                <w:rFonts w:ascii="Arial" w:hAnsi="Arial" w:cs="Arial"/>
                <w:sz w:val="24"/>
                <w:szCs w:val="24"/>
                <w:lang w:val="sl-SI"/>
              </w:rPr>
            </w:pPr>
            <w:r w:rsidRPr="00F10C03">
              <w:rPr>
                <w:rFonts w:ascii="Arial" w:hAnsi="Arial" w:cs="Arial"/>
                <w:sz w:val="24"/>
                <w:szCs w:val="24"/>
                <w:lang w:val="sl-SI"/>
              </w:rPr>
              <w:t>ponujena cena</w:t>
            </w:r>
          </w:p>
        </w:tc>
      </w:tr>
    </w:tbl>
    <w:p w14:paraId="7724B142" w14:textId="77777777" w:rsidR="009D3F8D" w:rsidRPr="00F10C03" w:rsidRDefault="009D3F8D" w:rsidP="004315CA">
      <w:pPr>
        <w:ind w:left="360"/>
        <w:jc w:val="both"/>
        <w:rPr>
          <w:rFonts w:ascii="Arial" w:hAnsi="Arial" w:cs="Arial"/>
          <w:sz w:val="24"/>
          <w:szCs w:val="24"/>
          <w:lang w:val="sl-SI"/>
        </w:rPr>
      </w:pPr>
    </w:p>
    <w:p w14:paraId="40C13756" w14:textId="77777777" w:rsidR="0051608C" w:rsidRDefault="0051608C">
      <w:pPr>
        <w:rPr>
          <w:rFonts w:ascii="Arial" w:hAnsi="Arial" w:cs="Arial"/>
          <w:sz w:val="24"/>
          <w:szCs w:val="24"/>
          <w:u w:val="single"/>
          <w:lang w:val="sl-SI"/>
        </w:rPr>
      </w:pPr>
      <w:r>
        <w:rPr>
          <w:rFonts w:ascii="Arial" w:hAnsi="Arial" w:cs="Arial"/>
          <w:sz w:val="24"/>
          <w:szCs w:val="24"/>
          <w:u w:val="single"/>
          <w:lang w:val="sl-SI"/>
        </w:rPr>
        <w:br w:type="page"/>
      </w:r>
    </w:p>
    <w:p w14:paraId="55B139A5" w14:textId="4E12C29F" w:rsidR="009D3F8D" w:rsidRPr="00F10C03" w:rsidRDefault="009D3F8D" w:rsidP="004315CA">
      <w:pPr>
        <w:numPr>
          <w:ilvl w:val="0"/>
          <w:numId w:val="32"/>
        </w:numPr>
        <w:tabs>
          <w:tab w:val="left" w:pos="360"/>
        </w:tabs>
        <w:ind w:hanging="720"/>
        <w:jc w:val="both"/>
        <w:rPr>
          <w:rFonts w:ascii="Arial" w:hAnsi="Arial" w:cs="Arial"/>
          <w:sz w:val="24"/>
          <w:szCs w:val="24"/>
          <w:u w:val="single"/>
          <w:lang w:val="sl-SI"/>
        </w:rPr>
      </w:pPr>
      <w:r w:rsidRPr="00F10C03">
        <w:rPr>
          <w:rFonts w:ascii="Arial" w:hAnsi="Arial" w:cs="Arial"/>
          <w:sz w:val="24"/>
          <w:szCs w:val="24"/>
          <w:u w:val="single"/>
          <w:lang w:val="sl-SI"/>
        </w:rPr>
        <w:lastRenderedPageBreak/>
        <w:t>Oddaljenost</w:t>
      </w:r>
    </w:p>
    <w:p w14:paraId="0AFD54C6" w14:textId="77777777" w:rsidR="009D3F8D" w:rsidRPr="00F10C03" w:rsidRDefault="009D3F8D" w:rsidP="004315CA">
      <w:pPr>
        <w:tabs>
          <w:tab w:val="num" w:pos="720"/>
        </w:tabs>
        <w:ind w:left="360"/>
        <w:jc w:val="both"/>
        <w:rPr>
          <w:rFonts w:ascii="Arial" w:hAnsi="Arial" w:cs="Arial"/>
          <w:sz w:val="24"/>
          <w:szCs w:val="24"/>
          <w:lang w:val="sl-SI"/>
        </w:rPr>
      </w:pPr>
      <w:r w:rsidRPr="00F10C03">
        <w:rPr>
          <w:rFonts w:ascii="Arial" w:hAnsi="Arial" w:cs="Arial"/>
          <w:sz w:val="24"/>
          <w:szCs w:val="24"/>
          <w:lang w:val="sl-SI"/>
        </w:rPr>
        <w:t xml:space="preserve">Naročnik bo vrednotil oddaljenost lokacije izvajalca nadgradnje od sedeža PGD </w:t>
      </w:r>
      <w:r w:rsidR="0086409E" w:rsidRPr="00F10C03">
        <w:rPr>
          <w:rFonts w:ascii="Arial" w:hAnsi="Arial" w:cs="Arial"/>
          <w:sz w:val="24"/>
          <w:szCs w:val="24"/>
          <w:lang w:val="sl-SI"/>
        </w:rPr>
        <w:t xml:space="preserve">Dekani </w:t>
      </w:r>
      <w:r w:rsidRPr="00F10C03">
        <w:rPr>
          <w:rFonts w:ascii="Arial" w:hAnsi="Arial" w:cs="Arial"/>
          <w:sz w:val="24"/>
          <w:szCs w:val="24"/>
          <w:lang w:val="sl-SI"/>
        </w:rPr>
        <w:t xml:space="preserve">po cesti. Za dokazilo naj ponudnik dostavi izpis iz Google mapa ali enakovredno. Ponudnik bo glede na predloženo oddaljenost lokacije </w:t>
      </w:r>
      <w:proofErr w:type="spellStart"/>
      <w:r w:rsidRPr="00F10C03">
        <w:rPr>
          <w:rFonts w:ascii="Arial" w:hAnsi="Arial" w:cs="Arial"/>
          <w:sz w:val="24"/>
          <w:szCs w:val="24"/>
          <w:lang w:val="sl-SI"/>
        </w:rPr>
        <w:t>nadgraditelja</w:t>
      </w:r>
      <w:proofErr w:type="spellEnd"/>
      <w:r w:rsidRPr="00F10C03">
        <w:rPr>
          <w:rFonts w:ascii="Arial" w:hAnsi="Arial" w:cs="Arial"/>
          <w:sz w:val="24"/>
          <w:szCs w:val="24"/>
          <w:lang w:val="sl-SI"/>
        </w:rPr>
        <w:t xml:space="preserve"> prejel naslednje število točk:</w:t>
      </w:r>
    </w:p>
    <w:p w14:paraId="33A9DDA3" w14:textId="77777777" w:rsidR="009D3F8D" w:rsidRPr="00F10C03" w:rsidRDefault="009D3F8D" w:rsidP="004315CA">
      <w:pPr>
        <w:tabs>
          <w:tab w:val="num" w:pos="720"/>
        </w:tabs>
        <w:ind w:left="360"/>
        <w:jc w:val="both"/>
        <w:rPr>
          <w:rFonts w:ascii="Arial" w:hAnsi="Arial" w:cs="Arial"/>
          <w:sz w:val="24"/>
          <w:szCs w:val="24"/>
          <w:lang w:val="sl-SI"/>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040"/>
        <w:gridCol w:w="2160"/>
      </w:tblGrid>
      <w:tr w:rsidR="00CB6865" w:rsidRPr="00F10C03" w14:paraId="62EBCD04" w14:textId="77777777" w:rsidTr="005F756B">
        <w:trPr>
          <w:trHeight w:val="397"/>
          <w:jc w:val="center"/>
        </w:trPr>
        <w:tc>
          <w:tcPr>
            <w:tcW w:w="4040" w:type="dxa"/>
            <w:tcBorders>
              <w:top w:val="single" w:sz="12" w:space="0" w:color="auto"/>
              <w:bottom w:val="single" w:sz="12" w:space="0" w:color="auto"/>
              <w:right w:val="single" w:sz="12" w:space="0" w:color="auto"/>
            </w:tcBorders>
            <w:vAlign w:val="center"/>
          </w:tcPr>
          <w:p w14:paraId="16A8886A" w14:textId="77777777" w:rsidR="009D3F8D" w:rsidRPr="00F10C03" w:rsidRDefault="009D3F8D" w:rsidP="004315CA">
            <w:pPr>
              <w:widowControl w:val="0"/>
              <w:adjustRightInd w:val="0"/>
              <w:jc w:val="center"/>
              <w:textAlignment w:val="baseline"/>
              <w:rPr>
                <w:rFonts w:ascii="Arial" w:hAnsi="Arial" w:cs="Arial"/>
                <w:b/>
                <w:sz w:val="24"/>
                <w:szCs w:val="24"/>
                <w:lang w:val="sl-SI"/>
              </w:rPr>
            </w:pPr>
            <w:r w:rsidRPr="00F10C03">
              <w:rPr>
                <w:rFonts w:ascii="Arial" w:hAnsi="Arial" w:cs="Arial"/>
                <w:b/>
                <w:sz w:val="24"/>
                <w:szCs w:val="24"/>
                <w:lang w:val="sl-SI"/>
              </w:rPr>
              <w:t xml:space="preserve">RAZDALJA </w:t>
            </w:r>
          </w:p>
        </w:tc>
        <w:tc>
          <w:tcPr>
            <w:tcW w:w="2160" w:type="dxa"/>
            <w:tcBorders>
              <w:top w:val="single" w:sz="12" w:space="0" w:color="auto"/>
              <w:left w:val="single" w:sz="12" w:space="0" w:color="auto"/>
              <w:bottom w:val="single" w:sz="12" w:space="0" w:color="auto"/>
            </w:tcBorders>
            <w:vAlign w:val="center"/>
          </w:tcPr>
          <w:p w14:paraId="5A8607F3" w14:textId="77777777" w:rsidR="009D3F8D" w:rsidRPr="00F10C03" w:rsidRDefault="009D3F8D" w:rsidP="004315CA">
            <w:pPr>
              <w:widowControl w:val="0"/>
              <w:adjustRightInd w:val="0"/>
              <w:jc w:val="center"/>
              <w:textAlignment w:val="baseline"/>
              <w:rPr>
                <w:rFonts w:ascii="Arial" w:hAnsi="Arial" w:cs="Arial"/>
                <w:b/>
                <w:sz w:val="24"/>
                <w:szCs w:val="24"/>
                <w:lang w:val="sl-SI"/>
              </w:rPr>
            </w:pPr>
            <w:r w:rsidRPr="00F10C03">
              <w:rPr>
                <w:rFonts w:ascii="Arial" w:hAnsi="Arial" w:cs="Arial"/>
                <w:b/>
                <w:sz w:val="24"/>
                <w:szCs w:val="24"/>
                <w:lang w:val="sl-SI"/>
              </w:rPr>
              <w:t>Število točk</w:t>
            </w:r>
          </w:p>
        </w:tc>
      </w:tr>
      <w:tr w:rsidR="00CB6865" w:rsidRPr="00F10C03" w14:paraId="79739DD9" w14:textId="77777777" w:rsidTr="005F756B">
        <w:trPr>
          <w:trHeight w:val="397"/>
          <w:jc w:val="center"/>
        </w:trPr>
        <w:tc>
          <w:tcPr>
            <w:tcW w:w="4040" w:type="dxa"/>
            <w:tcBorders>
              <w:right w:val="single" w:sz="12" w:space="0" w:color="auto"/>
            </w:tcBorders>
            <w:vAlign w:val="center"/>
          </w:tcPr>
          <w:p w14:paraId="4C55E9DC" w14:textId="003B6F79" w:rsidR="009D3F8D" w:rsidRPr="00F10C03" w:rsidRDefault="009D3F8D" w:rsidP="004315CA">
            <w:pPr>
              <w:widowControl w:val="0"/>
              <w:adjustRightInd w:val="0"/>
              <w:jc w:val="both"/>
              <w:textAlignment w:val="baseline"/>
              <w:rPr>
                <w:rFonts w:ascii="Arial" w:hAnsi="Arial" w:cs="Arial"/>
                <w:sz w:val="24"/>
                <w:szCs w:val="24"/>
                <w:lang w:val="sl-SI"/>
              </w:rPr>
            </w:pPr>
            <w:r w:rsidRPr="00F10C03">
              <w:rPr>
                <w:rFonts w:ascii="Arial" w:hAnsi="Arial" w:cs="Arial"/>
                <w:sz w:val="24"/>
                <w:szCs w:val="24"/>
                <w:lang w:val="sl-SI"/>
              </w:rPr>
              <w:t xml:space="preserve">Do </w:t>
            </w:r>
            <w:r w:rsidR="0051608C">
              <w:rPr>
                <w:rFonts w:ascii="Arial" w:hAnsi="Arial" w:cs="Arial"/>
                <w:sz w:val="24"/>
                <w:szCs w:val="24"/>
                <w:lang w:val="sl-SI"/>
              </w:rPr>
              <w:t>5</w:t>
            </w:r>
            <w:r w:rsidRPr="00F10C03">
              <w:rPr>
                <w:rFonts w:ascii="Arial" w:hAnsi="Arial" w:cs="Arial"/>
                <w:sz w:val="24"/>
                <w:szCs w:val="24"/>
                <w:lang w:val="sl-SI"/>
              </w:rPr>
              <w:t>0 km</w:t>
            </w:r>
          </w:p>
        </w:tc>
        <w:tc>
          <w:tcPr>
            <w:tcW w:w="2160" w:type="dxa"/>
            <w:tcBorders>
              <w:left w:val="single" w:sz="12" w:space="0" w:color="auto"/>
            </w:tcBorders>
            <w:vAlign w:val="center"/>
          </w:tcPr>
          <w:p w14:paraId="16F96A67" w14:textId="16D6BBEF" w:rsidR="009D3F8D" w:rsidRPr="00F10C03" w:rsidRDefault="008D387A" w:rsidP="004315CA">
            <w:pPr>
              <w:widowControl w:val="0"/>
              <w:adjustRightInd w:val="0"/>
              <w:jc w:val="center"/>
              <w:textAlignment w:val="baseline"/>
              <w:rPr>
                <w:rFonts w:ascii="Arial" w:hAnsi="Arial" w:cs="Arial"/>
                <w:sz w:val="24"/>
                <w:szCs w:val="24"/>
                <w:lang w:val="sl-SI"/>
              </w:rPr>
            </w:pPr>
            <w:r w:rsidRPr="00F10C03">
              <w:rPr>
                <w:rFonts w:ascii="Arial" w:hAnsi="Arial" w:cs="Arial"/>
                <w:sz w:val="24"/>
                <w:szCs w:val="24"/>
                <w:lang w:val="sl-SI"/>
              </w:rPr>
              <w:t>10</w:t>
            </w:r>
          </w:p>
        </w:tc>
      </w:tr>
      <w:tr w:rsidR="00CB6865" w:rsidRPr="00F10C03" w14:paraId="7CFBE902" w14:textId="77777777" w:rsidTr="005F756B">
        <w:trPr>
          <w:trHeight w:val="397"/>
          <w:jc w:val="center"/>
        </w:trPr>
        <w:tc>
          <w:tcPr>
            <w:tcW w:w="4040" w:type="dxa"/>
            <w:tcBorders>
              <w:right w:val="single" w:sz="12" w:space="0" w:color="auto"/>
            </w:tcBorders>
            <w:vAlign w:val="center"/>
          </w:tcPr>
          <w:p w14:paraId="637B8305" w14:textId="69555E74" w:rsidR="009D3F8D" w:rsidRPr="00F10C03" w:rsidRDefault="009D3F8D" w:rsidP="004315CA">
            <w:pPr>
              <w:widowControl w:val="0"/>
              <w:adjustRightInd w:val="0"/>
              <w:jc w:val="both"/>
              <w:textAlignment w:val="baseline"/>
              <w:rPr>
                <w:rFonts w:ascii="Arial" w:hAnsi="Arial" w:cs="Arial"/>
                <w:sz w:val="24"/>
                <w:szCs w:val="24"/>
                <w:lang w:val="sl-SI"/>
              </w:rPr>
            </w:pPr>
            <w:r w:rsidRPr="00F10C03">
              <w:rPr>
                <w:rFonts w:ascii="Arial" w:hAnsi="Arial" w:cs="Arial"/>
                <w:sz w:val="24"/>
                <w:szCs w:val="24"/>
                <w:lang w:val="sl-SI"/>
              </w:rPr>
              <w:t xml:space="preserve">Do </w:t>
            </w:r>
            <w:r w:rsidR="0051608C">
              <w:rPr>
                <w:rFonts w:ascii="Arial" w:hAnsi="Arial" w:cs="Arial"/>
                <w:sz w:val="24"/>
                <w:szCs w:val="24"/>
                <w:lang w:val="sl-SI"/>
              </w:rPr>
              <w:t>1</w:t>
            </w:r>
            <w:r w:rsidRPr="00F10C03">
              <w:rPr>
                <w:rFonts w:ascii="Arial" w:hAnsi="Arial" w:cs="Arial"/>
                <w:sz w:val="24"/>
                <w:szCs w:val="24"/>
                <w:lang w:val="sl-SI"/>
              </w:rPr>
              <w:t>00 km</w:t>
            </w:r>
          </w:p>
        </w:tc>
        <w:tc>
          <w:tcPr>
            <w:tcW w:w="2160" w:type="dxa"/>
            <w:tcBorders>
              <w:left w:val="single" w:sz="12" w:space="0" w:color="auto"/>
            </w:tcBorders>
            <w:vAlign w:val="center"/>
          </w:tcPr>
          <w:p w14:paraId="145E33F5" w14:textId="77777777" w:rsidR="009D3F8D" w:rsidRPr="00F10C03" w:rsidRDefault="009D3F8D" w:rsidP="004315CA">
            <w:pPr>
              <w:widowControl w:val="0"/>
              <w:adjustRightInd w:val="0"/>
              <w:jc w:val="center"/>
              <w:textAlignment w:val="baseline"/>
              <w:rPr>
                <w:rFonts w:ascii="Arial" w:hAnsi="Arial" w:cs="Arial"/>
                <w:sz w:val="24"/>
                <w:szCs w:val="24"/>
                <w:lang w:val="sl-SI"/>
              </w:rPr>
            </w:pPr>
            <w:r w:rsidRPr="00F10C03">
              <w:rPr>
                <w:rFonts w:ascii="Arial" w:hAnsi="Arial" w:cs="Arial"/>
                <w:sz w:val="24"/>
                <w:szCs w:val="24"/>
                <w:lang w:val="sl-SI"/>
              </w:rPr>
              <w:t>5</w:t>
            </w:r>
          </w:p>
        </w:tc>
      </w:tr>
      <w:tr w:rsidR="00CB6865" w:rsidRPr="00F10C03" w14:paraId="737583F5" w14:textId="77777777" w:rsidTr="005F756B">
        <w:trPr>
          <w:trHeight w:val="397"/>
          <w:jc w:val="center"/>
        </w:trPr>
        <w:tc>
          <w:tcPr>
            <w:tcW w:w="4040" w:type="dxa"/>
            <w:tcBorders>
              <w:right w:val="single" w:sz="12" w:space="0" w:color="auto"/>
            </w:tcBorders>
            <w:vAlign w:val="center"/>
          </w:tcPr>
          <w:p w14:paraId="6726FBF8" w14:textId="50AF3E12" w:rsidR="009D3F8D" w:rsidRPr="00F10C03" w:rsidRDefault="009D3F8D" w:rsidP="004315CA">
            <w:pPr>
              <w:widowControl w:val="0"/>
              <w:adjustRightInd w:val="0"/>
              <w:jc w:val="both"/>
              <w:textAlignment w:val="baseline"/>
              <w:rPr>
                <w:rFonts w:ascii="Arial" w:hAnsi="Arial" w:cs="Arial"/>
                <w:sz w:val="24"/>
                <w:szCs w:val="24"/>
                <w:lang w:val="sl-SI"/>
              </w:rPr>
            </w:pPr>
            <w:r w:rsidRPr="00F10C03">
              <w:rPr>
                <w:rFonts w:ascii="Arial" w:hAnsi="Arial" w:cs="Arial"/>
                <w:sz w:val="24"/>
                <w:szCs w:val="24"/>
                <w:lang w:val="sl-SI"/>
              </w:rPr>
              <w:t xml:space="preserve">Nad </w:t>
            </w:r>
            <w:r w:rsidR="0051608C">
              <w:rPr>
                <w:rFonts w:ascii="Arial" w:hAnsi="Arial" w:cs="Arial"/>
                <w:sz w:val="24"/>
                <w:szCs w:val="24"/>
                <w:lang w:val="sl-SI"/>
              </w:rPr>
              <w:t>1</w:t>
            </w:r>
            <w:r w:rsidR="00E8372A" w:rsidRPr="00F10C03">
              <w:rPr>
                <w:rFonts w:ascii="Arial" w:hAnsi="Arial" w:cs="Arial"/>
                <w:sz w:val="24"/>
                <w:szCs w:val="24"/>
                <w:lang w:val="sl-SI"/>
              </w:rPr>
              <w:t>0</w:t>
            </w:r>
            <w:r w:rsidRPr="00F10C03">
              <w:rPr>
                <w:rFonts w:ascii="Arial" w:hAnsi="Arial" w:cs="Arial"/>
                <w:sz w:val="24"/>
                <w:szCs w:val="24"/>
                <w:lang w:val="sl-SI"/>
              </w:rPr>
              <w:t>0 km</w:t>
            </w:r>
          </w:p>
        </w:tc>
        <w:tc>
          <w:tcPr>
            <w:tcW w:w="2160" w:type="dxa"/>
            <w:tcBorders>
              <w:left w:val="single" w:sz="12" w:space="0" w:color="auto"/>
            </w:tcBorders>
            <w:vAlign w:val="center"/>
          </w:tcPr>
          <w:p w14:paraId="5D9D37E0" w14:textId="77777777" w:rsidR="009D3F8D" w:rsidRPr="00F10C03" w:rsidRDefault="009D3F8D" w:rsidP="004315CA">
            <w:pPr>
              <w:widowControl w:val="0"/>
              <w:adjustRightInd w:val="0"/>
              <w:jc w:val="center"/>
              <w:textAlignment w:val="baseline"/>
              <w:rPr>
                <w:rFonts w:ascii="Arial" w:hAnsi="Arial" w:cs="Arial"/>
                <w:sz w:val="24"/>
                <w:szCs w:val="24"/>
                <w:lang w:val="sl-SI"/>
              </w:rPr>
            </w:pPr>
            <w:r w:rsidRPr="00F10C03">
              <w:rPr>
                <w:rFonts w:ascii="Arial" w:hAnsi="Arial" w:cs="Arial"/>
                <w:sz w:val="24"/>
                <w:szCs w:val="24"/>
                <w:lang w:val="sl-SI"/>
              </w:rPr>
              <w:t>0</w:t>
            </w:r>
          </w:p>
        </w:tc>
      </w:tr>
    </w:tbl>
    <w:p w14:paraId="31F1DB52" w14:textId="77777777" w:rsidR="00D53A9D" w:rsidRDefault="00D53A9D" w:rsidP="00D53A9D">
      <w:pPr>
        <w:tabs>
          <w:tab w:val="left" w:pos="360"/>
        </w:tabs>
        <w:jc w:val="both"/>
        <w:rPr>
          <w:rFonts w:ascii="Arial" w:hAnsi="Arial" w:cs="Arial"/>
          <w:sz w:val="24"/>
          <w:szCs w:val="24"/>
          <w:u w:val="single"/>
          <w:lang w:val="sl-SI"/>
        </w:rPr>
      </w:pPr>
    </w:p>
    <w:p w14:paraId="76B43DF7" w14:textId="77777777" w:rsidR="00D53A9D" w:rsidRPr="00F10C03" w:rsidRDefault="00D53A9D" w:rsidP="005F756B">
      <w:pPr>
        <w:numPr>
          <w:ilvl w:val="0"/>
          <w:numId w:val="32"/>
        </w:numPr>
        <w:tabs>
          <w:tab w:val="left" w:pos="360"/>
        </w:tabs>
        <w:ind w:hanging="720"/>
        <w:jc w:val="both"/>
        <w:rPr>
          <w:rFonts w:ascii="Arial" w:hAnsi="Arial" w:cs="Arial"/>
          <w:sz w:val="24"/>
          <w:szCs w:val="24"/>
          <w:lang w:val="sl-SI"/>
        </w:rPr>
      </w:pPr>
      <w:r w:rsidRPr="00F10C03">
        <w:rPr>
          <w:rFonts w:ascii="Arial" w:hAnsi="Arial" w:cs="Arial"/>
          <w:sz w:val="24"/>
          <w:szCs w:val="24"/>
          <w:u w:val="single"/>
          <w:lang w:val="sl-SI"/>
        </w:rPr>
        <w:t>Rok dobave</w:t>
      </w:r>
    </w:p>
    <w:p w14:paraId="43EC956C" w14:textId="71636027" w:rsidR="00D53A9D" w:rsidRPr="00F10C03" w:rsidRDefault="00732FA8" w:rsidP="00D53A9D">
      <w:pPr>
        <w:tabs>
          <w:tab w:val="left" w:pos="360"/>
        </w:tabs>
        <w:ind w:left="720"/>
        <w:jc w:val="both"/>
        <w:rPr>
          <w:rFonts w:ascii="Arial" w:hAnsi="Arial" w:cs="Arial"/>
          <w:sz w:val="24"/>
          <w:szCs w:val="24"/>
          <w:lang w:val="sl-SI"/>
        </w:rPr>
      </w:pPr>
      <w:r w:rsidRPr="00F10C03">
        <w:rPr>
          <w:rFonts w:ascii="Arial" w:hAnsi="Arial" w:cs="Arial"/>
          <w:sz w:val="24"/>
          <w:szCs w:val="24"/>
          <w:lang w:val="sl-SI"/>
        </w:rPr>
        <w:t>Ponudniki bodo prejeli naslednje število točk, glede na ponujeni rok dobave</w:t>
      </w:r>
      <w:r w:rsidR="00D53A9D" w:rsidRPr="00F10C03">
        <w:rPr>
          <w:rFonts w:ascii="Arial" w:hAnsi="Arial" w:cs="Arial"/>
          <w:sz w:val="24"/>
          <w:szCs w:val="24"/>
          <w:lang w:val="sl-SI"/>
        </w:rPr>
        <w:t>:</w:t>
      </w:r>
    </w:p>
    <w:p w14:paraId="60914C5E" w14:textId="412B8E76" w:rsidR="00D53A9D" w:rsidRPr="00F10C03" w:rsidRDefault="00D53A9D" w:rsidP="004315CA">
      <w:pPr>
        <w:jc w:val="both"/>
        <w:rPr>
          <w:rFonts w:ascii="Arial" w:hAnsi="Arial" w:cs="Arial"/>
          <w:sz w:val="24"/>
          <w:szCs w:val="24"/>
          <w:lang w:val="sl-SI"/>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040"/>
        <w:gridCol w:w="2160"/>
      </w:tblGrid>
      <w:tr w:rsidR="008977E5" w:rsidRPr="00F10C03" w14:paraId="51C80DBE" w14:textId="77777777" w:rsidTr="005F756B">
        <w:trPr>
          <w:trHeight w:val="397"/>
          <w:jc w:val="center"/>
        </w:trPr>
        <w:tc>
          <w:tcPr>
            <w:tcW w:w="4040" w:type="dxa"/>
            <w:tcBorders>
              <w:top w:val="single" w:sz="12" w:space="0" w:color="auto"/>
              <w:bottom w:val="single" w:sz="12" w:space="0" w:color="auto"/>
              <w:right w:val="single" w:sz="12" w:space="0" w:color="auto"/>
            </w:tcBorders>
            <w:vAlign w:val="center"/>
          </w:tcPr>
          <w:p w14:paraId="15C58F95" w14:textId="3961A828" w:rsidR="008977E5" w:rsidRPr="00F10C03" w:rsidRDefault="008977E5" w:rsidP="005F756B">
            <w:pPr>
              <w:widowControl w:val="0"/>
              <w:adjustRightInd w:val="0"/>
              <w:jc w:val="center"/>
              <w:textAlignment w:val="baseline"/>
              <w:rPr>
                <w:rFonts w:ascii="Arial" w:hAnsi="Arial" w:cs="Arial"/>
                <w:b/>
                <w:sz w:val="24"/>
                <w:szCs w:val="24"/>
                <w:lang w:val="sl-SI"/>
              </w:rPr>
            </w:pPr>
            <w:r w:rsidRPr="00F10C03">
              <w:rPr>
                <w:rFonts w:ascii="Arial" w:hAnsi="Arial" w:cs="Arial"/>
                <w:b/>
                <w:sz w:val="24"/>
                <w:szCs w:val="24"/>
                <w:lang w:val="sl-SI"/>
              </w:rPr>
              <w:t>Rok dobave</w:t>
            </w:r>
          </w:p>
        </w:tc>
        <w:tc>
          <w:tcPr>
            <w:tcW w:w="2160" w:type="dxa"/>
            <w:tcBorders>
              <w:top w:val="single" w:sz="12" w:space="0" w:color="auto"/>
              <w:left w:val="single" w:sz="12" w:space="0" w:color="auto"/>
              <w:bottom w:val="single" w:sz="12" w:space="0" w:color="auto"/>
            </w:tcBorders>
            <w:vAlign w:val="center"/>
          </w:tcPr>
          <w:p w14:paraId="5722168D" w14:textId="77777777" w:rsidR="008977E5" w:rsidRPr="00F10C03" w:rsidRDefault="008977E5" w:rsidP="005F756B">
            <w:pPr>
              <w:widowControl w:val="0"/>
              <w:adjustRightInd w:val="0"/>
              <w:jc w:val="center"/>
              <w:textAlignment w:val="baseline"/>
              <w:rPr>
                <w:rFonts w:ascii="Arial" w:hAnsi="Arial" w:cs="Arial"/>
                <w:b/>
                <w:sz w:val="24"/>
                <w:szCs w:val="24"/>
                <w:lang w:val="sl-SI"/>
              </w:rPr>
            </w:pPr>
            <w:r w:rsidRPr="00F10C03">
              <w:rPr>
                <w:rFonts w:ascii="Arial" w:hAnsi="Arial" w:cs="Arial"/>
                <w:b/>
                <w:sz w:val="24"/>
                <w:szCs w:val="24"/>
                <w:lang w:val="sl-SI"/>
              </w:rPr>
              <w:t>Število točk</w:t>
            </w:r>
          </w:p>
        </w:tc>
      </w:tr>
      <w:tr w:rsidR="008977E5" w:rsidRPr="00F10C03" w14:paraId="402010E1" w14:textId="77777777" w:rsidTr="005F756B">
        <w:trPr>
          <w:trHeight w:val="397"/>
          <w:jc w:val="center"/>
        </w:trPr>
        <w:tc>
          <w:tcPr>
            <w:tcW w:w="4040" w:type="dxa"/>
            <w:tcBorders>
              <w:top w:val="single" w:sz="12" w:space="0" w:color="auto"/>
              <w:right w:val="single" w:sz="12" w:space="0" w:color="auto"/>
            </w:tcBorders>
            <w:vAlign w:val="center"/>
          </w:tcPr>
          <w:p w14:paraId="02C408CB" w14:textId="2381C7A6" w:rsidR="008977E5" w:rsidRPr="00F10C03" w:rsidRDefault="008977E5" w:rsidP="005F756B">
            <w:pPr>
              <w:widowControl w:val="0"/>
              <w:adjustRightInd w:val="0"/>
              <w:jc w:val="both"/>
              <w:textAlignment w:val="baseline"/>
              <w:rPr>
                <w:rFonts w:ascii="Arial" w:hAnsi="Arial" w:cs="Arial"/>
                <w:sz w:val="24"/>
                <w:szCs w:val="24"/>
                <w:lang w:val="sl-SI"/>
              </w:rPr>
            </w:pPr>
            <w:bookmarkStart w:id="21" w:name="_Hlk138403610"/>
            <w:r w:rsidRPr="00F10C03">
              <w:rPr>
                <w:rFonts w:ascii="Arial" w:hAnsi="Arial" w:cs="Arial"/>
                <w:sz w:val="24"/>
                <w:szCs w:val="24"/>
                <w:lang w:val="sl-SI"/>
              </w:rPr>
              <w:t xml:space="preserve">Do </w:t>
            </w:r>
            <w:r w:rsidR="003D6B48" w:rsidRPr="00F10C03">
              <w:rPr>
                <w:rFonts w:ascii="Arial" w:hAnsi="Arial" w:cs="Arial"/>
                <w:sz w:val="24"/>
                <w:szCs w:val="24"/>
                <w:lang w:val="sl-SI"/>
              </w:rPr>
              <w:t>6</w:t>
            </w:r>
            <w:r w:rsidRPr="00F10C03">
              <w:rPr>
                <w:rFonts w:ascii="Arial" w:hAnsi="Arial" w:cs="Arial"/>
                <w:sz w:val="24"/>
                <w:szCs w:val="24"/>
                <w:lang w:val="sl-SI"/>
              </w:rPr>
              <w:t xml:space="preserve"> mesecev</w:t>
            </w:r>
          </w:p>
        </w:tc>
        <w:tc>
          <w:tcPr>
            <w:tcW w:w="2160" w:type="dxa"/>
            <w:tcBorders>
              <w:top w:val="single" w:sz="12" w:space="0" w:color="auto"/>
              <w:left w:val="single" w:sz="12" w:space="0" w:color="auto"/>
            </w:tcBorders>
            <w:vAlign w:val="center"/>
          </w:tcPr>
          <w:p w14:paraId="35921443" w14:textId="4D3B9001" w:rsidR="008977E5" w:rsidRPr="00F10C03" w:rsidRDefault="003D6B48" w:rsidP="005F756B">
            <w:pPr>
              <w:widowControl w:val="0"/>
              <w:adjustRightInd w:val="0"/>
              <w:jc w:val="center"/>
              <w:textAlignment w:val="baseline"/>
              <w:rPr>
                <w:rFonts w:ascii="Arial" w:hAnsi="Arial" w:cs="Arial"/>
                <w:sz w:val="24"/>
                <w:szCs w:val="24"/>
                <w:lang w:val="sl-SI"/>
              </w:rPr>
            </w:pPr>
            <w:r w:rsidRPr="00F10C03">
              <w:rPr>
                <w:rFonts w:ascii="Arial" w:hAnsi="Arial" w:cs="Arial"/>
                <w:sz w:val="24"/>
                <w:szCs w:val="24"/>
                <w:lang w:val="sl-SI"/>
              </w:rPr>
              <w:t>2</w:t>
            </w:r>
            <w:r w:rsidR="008977E5" w:rsidRPr="00F10C03">
              <w:rPr>
                <w:rFonts w:ascii="Arial" w:hAnsi="Arial" w:cs="Arial"/>
                <w:sz w:val="24"/>
                <w:szCs w:val="24"/>
                <w:lang w:val="sl-SI"/>
              </w:rPr>
              <w:t>0</w:t>
            </w:r>
          </w:p>
        </w:tc>
      </w:tr>
      <w:tr w:rsidR="008977E5" w:rsidRPr="00F10C03" w14:paraId="38D781DF" w14:textId="77777777" w:rsidTr="005F756B">
        <w:trPr>
          <w:trHeight w:val="397"/>
          <w:jc w:val="center"/>
        </w:trPr>
        <w:tc>
          <w:tcPr>
            <w:tcW w:w="4040" w:type="dxa"/>
            <w:tcBorders>
              <w:right w:val="single" w:sz="12" w:space="0" w:color="auto"/>
            </w:tcBorders>
            <w:vAlign w:val="center"/>
          </w:tcPr>
          <w:p w14:paraId="29345D9C" w14:textId="43E52A55" w:rsidR="008977E5" w:rsidRPr="00F10C03" w:rsidRDefault="008977E5" w:rsidP="005F756B">
            <w:pPr>
              <w:widowControl w:val="0"/>
              <w:adjustRightInd w:val="0"/>
              <w:jc w:val="both"/>
              <w:textAlignment w:val="baseline"/>
              <w:rPr>
                <w:rFonts w:ascii="Arial" w:hAnsi="Arial" w:cs="Arial"/>
                <w:sz w:val="24"/>
                <w:szCs w:val="24"/>
                <w:lang w:val="sl-SI"/>
              </w:rPr>
            </w:pPr>
            <w:r w:rsidRPr="00F10C03">
              <w:rPr>
                <w:rFonts w:ascii="Arial" w:hAnsi="Arial" w:cs="Arial"/>
                <w:sz w:val="24"/>
                <w:szCs w:val="24"/>
                <w:lang w:val="sl-SI"/>
              </w:rPr>
              <w:t xml:space="preserve">Do </w:t>
            </w:r>
            <w:r w:rsidR="003D6B48" w:rsidRPr="00F10C03">
              <w:rPr>
                <w:rFonts w:ascii="Arial" w:hAnsi="Arial" w:cs="Arial"/>
                <w:sz w:val="24"/>
                <w:szCs w:val="24"/>
                <w:lang w:val="sl-SI"/>
              </w:rPr>
              <w:t>8</w:t>
            </w:r>
            <w:r w:rsidRPr="00F10C03">
              <w:rPr>
                <w:rFonts w:ascii="Arial" w:hAnsi="Arial" w:cs="Arial"/>
                <w:sz w:val="24"/>
                <w:szCs w:val="24"/>
                <w:lang w:val="sl-SI"/>
              </w:rPr>
              <w:t xml:space="preserve"> mesecev</w:t>
            </w:r>
          </w:p>
        </w:tc>
        <w:tc>
          <w:tcPr>
            <w:tcW w:w="2160" w:type="dxa"/>
            <w:tcBorders>
              <w:left w:val="single" w:sz="12" w:space="0" w:color="auto"/>
            </w:tcBorders>
            <w:vAlign w:val="center"/>
          </w:tcPr>
          <w:p w14:paraId="58F7E34A" w14:textId="0110486A" w:rsidR="008977E5" w:rsidRPr="00F10C03" w:rsidRDefault="003D6B48" w:rsidP="005F756B">
            <w:pPr>
              <w:widowControl w:val="0"/>
              <w:adjustRightInd w:val="0"/>
              <w:jc w:val="center"/>
              <w:textAlignment w:val="baseline"/>
              <w:rPr>
                <w:rFonts w:ascii="Arial" w:hAnsi="Arial" w:cs="Arial"/>
                <w:sz w:val="24"/>
                <w:szCs w:val="24"/>
                <w:lang w:val="sl-SI"/>
              </w:rPr>
            </w:pPr>
            <w:r w:rsidRPr="00F10C03">
              <w:rPr>
                <w:rFonts w:ascii="Arial" w:hAnsi="Arial" w:cs="Arial"/>
                <w:sz w:val="24"/>
                <w:szCs w:val="24"/>
                <w:lang w:val="sl-SI"/>
              </w:rPr>
              <w:t>10</w:t>
            </w:r>
          </w:p>
        </w:tc>
      </w:tr>
      <w:tr w:rsidR="008977E5" w:rsidRPr="00F10C03" w14:paraId="63EF20FA" w14:textId="77777777" w:rsidTr="005F756B">
        <w:trPr>
          <w:trHeight w:val="397"/>
          <w:jc w:val="center"/>
        </w:trPr>
        <w:tc>
          <w:tcPr>
            <w:tcW w:w="4040" w:type="dxa"/>
            <w:tcBorders>
              <w:right w:val="single" w:sz="12" w:space="0" w:color="auto"/>
            </w:tcBorders>
            <w:vAlign w:val="center"/>
          </w:tcPr>
          <w:p w14:paraId="3E9E28BF" w14:textId="0709A56E" w:rsidR="008977E5" w:rsidRPr="00F10C03" w:rsidRDefault="008977E5" w:rsidP="005F756B">
            <w:pPr>
              <w:widowControl w:val="0"/>
              <w:adjustRightInd w:val="0"/>
              <w:jc w:val="both"/>
              <w:textAlignment w:val="baseline"/>
              <w:rPr>
                <w:rFonts w:ascii="Arial" w:hAnsi="Arial" w:cs="Arial"/>
                <w:sz w:val="24"/>
                <w:szCs w:val="24"/>
                <w:lang w:val="sl-SI"/>
              </w:rPr>
            </w:pPr>
            <w:r w:rsidRPr="00F10C03">
              <w:rPr>
                <w:rFonts w:ascii="Arial" w:hAnsi="Arial" w:cs="Arial"/>
                <w:sz w:val="24"/>
                <w:szCs w:val="24"/>
                <w:lang w:val="sl-SI"/>
              </w:rPr>
              <w:t xml:space="preserve">Do </w:t>
            </w:r>
            <w:r w:rsidR="003D6B48" w:rsidRPr="00F10C03">
              <w:rPr>
                <w:rFonts w:ascii="Arial" w:hAnsi="Arial" w:cs="Arial"/>
                <w:sz w:val="24"/>
                <w:szCs w:val="24"/>
                <w:lang w:val="sl-SI"/>
              </w:rPr>
              <w:t>12</w:t>
            </w:r>
            <w:r w:rsidRPr="00F10C03">
              <w:rPr>
                <w:rFonts w:ascii="Arial" w:hAnsi="Arial" w:cs="Arial"/>
                <w:sz w:val="24"/>
                <w:szCs w:val="24"/>
                <w:lang w:val="sl-SI"/>
              </w:rPr>
              <w:t xml:space="preserve"> mesecev</w:t>
            </w:r>
          </w:p>
        </w:tc>
        <w:tc>
          <w:tcPr>
            <w:tcW w:w="2160" w:type="dxa"/>
            <w:tcBorders>
              <w:left w:val="single" w:sz="12" w:space="0" w:color="auto"/>
            </w:tcBorders>
            <w:vAlign w:val="center"/>
          </w:tcPr>
          <w:p w14:paraId="548DEDF8" w14:textId="68B6BA03" w:rsidR="008977E5" w:rsidRPr="00F10C03" w:rsidRDefault="003D6B48" w:rsidP="005F756B">
            <w:pPr>
              <w:widowControl w:val="0"/>
              <w:adjustRightInd w:val="0"/>
              <w:jc w:val="center"/>
              <w:textAlignment w:val="baseline"/>
              <w:rPr>
                <w:rFonts w:ascii="Arial" w:hAnsi="Arial" w:cs="Arial"/>
                <w:sz w:val="24"/>
                <w:szCs w:val="24"/>
                <w:lang w:val="sl-SI"/>
              </w:rPr>
            </w:pPr>
            <w:r w:rsidRPr="00F10C03">
              <w:rPr>
                <w:rFonts w:ascii="Arial" w:hAnsi="Arial" w:cs="Arial"/>
                <w:sz w:val="24"/>
                <w:szCs w:val="24"/>
                <w:lang w:val="sl-SI"/>
              </w:rPr>
              <w:t>5</w:t>
            </w:r>
          </w:p>
        </w:tc>
      </w:tr>
      <w:bookmarkEnd w:id="21"/>
    </w:tbl>
    <w:p w14:paraId="3F051651" w14:textId="28DD023C" w:rsidR="00D53A9D" w:rsidRPr="00F10C03" w:rsidRDefault="00D53A9D" w:rsidP="004315CA">
      <w:pPr>
        <w:jc w:val="both"/>
        <w:rPr>
          <w:rFonts w:ascii="Arial" w:hAnsi="Arial" w:cs="Arial"/>
          <w:sz w:val="24"/>
          <w:szCs w:val="24"/>
          <w:lang w:val="sl-SI"/>
        </w:rPr>
      </w:pPr>
    </w:p>
    <w:p w14:paraId="41AB86D9" w14:textId="77777777" w:rsidR="00842522" w:rsidRPr="00F10C03" w:rsidRDefault="00842522" w:rsidP="004315CA">
      <w:pPr>
        <w:jc w:val="both"/>
        <w:rPr>
          <w:rFonts w:ascii="Arial" w:hAnsi="Arial" w:cs="Arial"/>
          <w:sz w:val="24"/>
          <w:szCs w:val="24"/>
          <w:lang w:val="sl-SI"/>
        </w:rPr>
      </w:pPr>
    </w:p>
    <w:p w14:paraId="4003731E" w14:textId="77777777" w:rsidR="00994401" w:rsidRPr="00F10C03" w:rsidRDefault="00994401" w:rsidP="004315CA">
      <w:pPr>
        <w:pStyle w:val="Naslov2"/>
        <w:keepNext w:val="0"/>
        <w:widowControl w:val="0"/>
        <w:numPr>
          <w:ilvl w:val="0"/>
          <w:numId w:val="36"/>
        </w:numPr>
        <w:tabs>
          <w:tab w:val="left" w:pos="1192"/>
        </w:tabs>
        <w:autoSpaceDE w:val="0"/>
        <w:autoSpaceDN w:val="0"/>
        <w:ind w:hanging="355"/>
        <w:jc w:val="both"/>
        <w:rPr>
          <w:rFonts w:ascii="Arial" w:hAnsi="Arial" w:cs="Arial"/>
          <w:szCs w:val="24"/>
          <w:lang w:val="sl-SI"/>
        </w:rPr>
      </w:pPr>
      <w:r w:rsidRPr="00F10C03">
        <w:rPr>
          <w:rFonts w:ascii="Arial" w:hAnsi="Arial" w:cs="Arial"/>
          <w:szCs w:val="24"/>
          <w:lang w:val="sl-SI"/>
        </w:rPr>
        <w:t>PONUDBA</w:t>
      </w:r>
    </w:p>
    <w:p w14:paraId="5F6429DB" w14:textId="77777777" w:rsidR="00994401" w:rsidRPr="00F10C03" w:rsidRDefault="00994401" w:rsidP="004315CA">
      <w:pPr>
        <w:pStyle w:val="Telobesedila"/>
        <w:rPr>
          <w:rFonts w:ascii="Arial" w:hAnsi="Arial" w:cs="Arial"/>
          <w:b/>
          <w:szCs w:val="24"/>
        </w:rPr>
      </w:pPr>
    </w:p>
    <w:p w14:paraId="20A68CE1" w14:textId="77777777" w:rsidR="00994401" w:rsidRPr="00F10C03" w:rsidRDefault="00994401" w:rsidP="004315CA">
      <w:pPr>
        <w:pStyle w:val="Naslov2"/>
        <w:rPr>
          <w:rFonts w:ascii="Arial" w:hAnsi="Arial" w:cs="Arial"/>
          <w:szCs w:val="24"/>
          <w:lang w:val="sl-SI"/>
        </w:rPr>
      </w:pPr>
      <w:bookmarkStart w:id="22" w:name="_TOC_250024"/>
      <w:bookmarkEnd w:id="22"/>
      <w:r w:rsidRPr="00F10C03">
        <w:rPr>
          <w:rFonts w:ascii="Arial" w:hAnsi="Arial" w:cs="Arial"/>
          <w:szCs w:val="24"/>
          <w:lang w:val="sl-SI"/>
        </w:rPr>
        <w:t>11.1 Ponudbena dokumentacija</w:t>
      </w:r>
    </w:p>
    <w:p w14:paraId="307750CE" w14:textId="77777777" w:rsidR="00994401" w:rsidRPr="00F10C03" w:rsidRDefault="00994401" w:rsidP="004315CA">
      <w:pPr>
        <w:pStyle w:val="Telobesedila"/>
        <w:rPr>
          <w:rFonts w:ascii="Arial" w:hAnsi="Arial" w:cs="Arial"/>
          <w:b/>
          <w:szCs w:val="24"/>
        </w:rPr>
      </w:pPr>
    </w:p>
    <w:p w14:paraId="421EDAE6" w14:textId="474B277E" w:rsidR="00994401" w:rsidRPr="00F10C03" w:rsidRDefault="00994401" w:rsidP="004315CA">
      <w:pPr>
        <w:jc w:val="both"/>
        <w:rPr>
          <w:rFonts w:ascii="Arial" w:hAnsi="Arial" w:cs="Arial"/>
          <w:bCs/>
          <w:sz w:val="24"/>
          <w:szCs w:val="24"/>
          <w:lang w:val="sl-SI"/>
        </w:rPr>
      </w:pPr>
      <w:r w:rsidRPr="00F10C03">
        <w:rPr>
          <w:rFonts w:ascii="Arial" w:hAnsi="Arial" w:cs="Arial"/>
          <w:bCs/>
          <w:sz w:val="24"/>
          <w:szCs w:val="24"/>
          <w:lang w:val="sl-SI"/>
        </w:rPr>
        <w:t xml:space="preserve">V času pregleda ponudb </w:t>
      </w:r>
      <w:r w:rsidR="00813FD6" w:rsidRPr="00F10C03">
        <w:rPr>
          <w:rFonts w:ascii="Arial" w:hAnsi="Arial" w:cs="Arial"/>
          <w:bCs/>
          <w:sz w:val="24"/>
          <w:szCs w:val="24"/>
          <w:lang w:val="sl-SI"/>
        </w:rPr>
        <w:t>lahko naročnik od ponudnika zahteva, da</w:t>
      </w:r>
      <w:r w:rsidRPr="00F10C03">
        <w:rPr>
          <w:rFonts w:ascii="Arial" w:hAnsi="Arial" w:cs="Arial"/>
          <w:bCs/>
          <w:sz w:val="24"/>
          <w:szCs w:val="24"/>
          <w:lang w:val="sl-SI"/>
        </w:rPr>
        <w:t xml:space="preserve"> p</w:t>
      </w:r>
      <w:r w:rsidR="00813FD6" w:rsidRPr="00F10C03">
        <w:rPr>
          <w:rFonts w:ascii="Arial" w:hAnsi="Arial" w:cs="Arial"/>
          <w:bCs/>
          <w:sz w:val="24"/>
          <w:szCs w:val="24"/>
          <w:lang w:val="sl-SI"/>
        </w:rPr>
        <w:t>redloži</w:t>
      </w:r>
      <w:r w:rsidRPr="00F10C03">
        <w:rPr>
          <w:rFonts w:ascii="Arial" w:hAnsi="Arial" w:cs="Arial"/>
          <w:bCs/>
          <w:sz w:val="24"/>
          <w:szCs w:val="24"/>
          <w:lang w:val="sl-SI"/>
        </w:rPr>
        <w:t xml:space="preserve"> vsa dokazila, kot je navedeno za posameznim zahtevanim pogojem oziroma razlogom za izključitev.</w:t>
      </w:r>
      <w:r w:rsidR="008A2E96" w:rsidRPr="00F10C03">
        <w:rPr>
          <w:rFonts w:ascii="Arial" w:hAnsi="Arial" w:cs="Arial"/>
          <w:bCs/>
          <w:sz w:val="24"/>
          <w:szCs w:val="24"/>
          <w:lang w:val="sl-SI"/>
        </w:rPr>
        <w:t xml:space="preserve"> </w:t>
      </w:r>
      <w:r w:rsidRPr="00F10C03">
        <w:rPr>
          <w:rFonts w:ascii="Arial" w:hAnsi="Arial" w:cs="Arial"/>
          <w:bCs/>
          <w:sz w:val="24"/>
          <w:szCs w:val="24"/>
          <w:lang w:val="sl-SI"/>
        </w:rPr>
        <w:t>Ponudnik, ki odda ponudbo pod kazensko in materialno odgovornostjo jamči, da so vsi podatki in dokumenti, podani v ponudbi, resnični in da datoteke priloženih listin ustrezajo izvirniku. V nasprotnem primeru ponudnik naročniku odgovarja za vso škodo, ki bi mu nastala. Naročnik si pridržuje pravico do vpogleda v originalne dokumente.</w:t>
      </w:r>
    </w:p>
    <w:p w14:paraId="34C0851E" w14:textId="77777777" w:rsidR="00994401" w:rsidRPr="00F10C03" w:rsidRDefault="00994401" w:rsidP="004315CA">
      <w:pPr>
        <w:jc w:val="both"/>
        <w:rPr>
          <w:rFonts w:ascii="Arial" w:hAnsi="Arial" w:cs="Arial"/>
          <w:bCs/>
          <w:sz w:val="24"/>
          <w:szCs w:val="24"/>
          <w:lang w:val="sl-SI"/>
        </w:rPr>
      </w:pPr>
    </w:p>
    <w:p w14:paraId="58BFA863" w14:textId="77777777" w:rsidR="00994401" w:rsidRPr="00F10C03" w:rsidRDefault="00994401" w:rsidP="004315CA">
      <w:pPr>
        <w:jc w:val="both"/>
        <w:rPr>
          <w:rFonts w:ascii="Arial" w:hAnsi="Arial" w:cs="Arial"/>
          <w:bCs/>
          <w:sz w:val="24"/>
          <w:szCs w:val="24"/>
          <w:lang w:val="sl-SI"/>
        </w:rPr>
      </w:pPr>
      <w:r w:rsidRPr="00F10C03">
        <w:rPr>
          <w:rFonts w:ascii="Arial" w:hAnsi="Arial" w:cs="Arial"/>
          <w:bCs/>
          <w:sz w:val="24"/>
          <w:szCs w:val="24"/>
          <w:lang w:val="sl-SI"/>
        </w:rPr>
        <w:t xml:space="preserve">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 </w:t>
      </w:r>
    </w:p>
    <w:p w14:paraId="4BABCBA9" w14:textId="77777777" w:rsidR="00994401" w:rsidRPr="00F10C03" w:rsidRDefault="00994401" w:rsidP="004315CA">
      <w:pPr>
        <w:jc w:val="both"/>
        <w:rPr>
          <w:rFonts w:ascii="Arial" w:hAnsi="Arial" w:cs="Arial"/>
          <w:bCs/>
          <w:sz w:val="24"/>
          <w:szCs w:val="24"/>
          <w:lang w:val="sl-SI"/>
        </w:rPr>
      </w:pPr>
    </w:p>
    <w:p w14:paraId="18B0E93D" w14:textId="77777777" w:rsidR="00994401" w:rsidRPr="00F10C03" w:rsidRDefault="00994401" w:rsidP="004315CA">
      <w:pPr>
        <w:jc w:val="both"/>
        <w:rPr>
          <w:rFonts w:ascii="Arial" w:hAnsi="Arial" w:cs="Arial"/>
          <w:bCs/>
          <w:sz w:val="24"/>
          <w:szCs w:val="24"/>
          <w:lang w:val="sl-SI"/>
        </w:rPr>
      </w:pPr>
      <w:r w:rsidRPr="00F10C03">
        <w:rPr>
          <w:rFonts w:ascii="Arial" w:hAnsi="Arial" w:cs="Arial"/>
          <w:bCs/>
          <w:sz w:val="24"/>
          <w:szCs w:val="24"/>
          <w:lang w:val="sl-SI"/>
        </w:rPr>
        <w:t>Ponudnik lahko že sam priloži pooblastila in dokazila za izpolnjevanje pogojev.</w:t>
      </w:r>
    </w:p>
    <w:p w14:paraId="55F090A4" w14:textId="77777777" w:rsidR="00994401" w:rsidRPr="00F10C03" w:rsidRDefault="00994401" w:rsidP="004315CA">
      <w:pPr>
        <w:jc w:val="both"/>
        <w:rPr>
          <w:rFonts w:ascii="Arial" w:hAnsi="Arial" w:cs="Arial"/>
          <w:bCs/>
          <w:sz w:val="24"/>
          <w:szCs w:val="24"/>
          <w:lang w:val="sl-SI"/>
        </w:rPr>
      </w:pPr>
    </w:p>
    <w:p w14:paraId="08E9C85C" w14:textId="4AD76957" w:rsidR="00822D6F" w:rsidRPr="00F10C03" w:rsidRDefault="00822D6F" w:rsidP="004315CA">
      <w:pPr>
        <w:pStyle w:val="Naslov2"/>
        <w:rPr>
          <w:rFonts w:ascii="Arial" w:hAnsi="Arial" w:cs="Arial"/>
          <w:szCs w:val="24"/>
          <w:lang w:val="sl-SI"/>
        </w:rPr>
      </w:pPr>
      <w:bookmarkStart w:id="23" w:name="_TOC_250023"/>
      <w:bookmarkEnd w:id="23"/>
      <w:r w:rsidRPr="00F10C03">
        <w:rPr>
          <w:rFonts w:ascii="Arial" w:hAnsi="Arial" w:cs="Arial"/>
          <w:szCs w:val="24"/>
          <w:lang w:val="sl-SI"/>
        </w:rPr>
        <w:t>11.2 Sestavljanje ponudbe</w:t>
      </w:r>
    </w:p>
    <w:p w14:paraId="0BB830AA" w14:textId="77777777" w:rsidR="00822D6F" w:rsidRPr="00F10C03" w:rsidRDefault="00822D6F" w:rsidP="004315CA">
      <w:pPr>
        <w:pStyle w:val="Telobesedila"/>
        <w:rPr>
          <w:rFonts w:ascii="Arial" w:hAnsi="Arial" w:cs="Arial"/>
          <w:b/>
          <w:szCs w:val="24"/>
        </w:rPr>
      </w:pPr>
    </w:p>
    <w:p w14:paraId="342FA8EC" w14:textId="77777777" w:rsidR="00822D6F" w:rsidRPr="00F10C03" w:rsidRDefault="00822D6F" w:rsidP="004315CA">
      <w:pPr>
        <w:pStyle w:val="Naslov"/>
        <w:jc w:val="left"/>
        <w:rPr>
          <w:rFonts w:cs="Arial"/>
          <w:sz w:val="24"/>
          <w:szCs w:val="24"/>
          <w:lang w:val="sl-SI"/>
        </w:rPr>
      </w:pPr>
      <w:bookmarkStart w:id="24" w:name="_TOC_250022"/>
      <w:bookmarkEnd w:id="24"/>
      <w:r w:rsidRPr="00F10C03">
        <w:rPr>
          <w:rFonts w:cs="Arial"/>
          <w:sz w:val="24"/>
          <w:szCs w:val="24"/>
          <w:lang w:val="sl-SI"/>
        </w:rPr>
        <w:t>11.2.1 Obrazec »Ponudbeni predračun«</w:t>
      </w:r>
    </w:p>
    <w:p w14:paraId="2370444C" w14:textId="77777777" w:rsidR="00822D6F" w:rsidRPr="00F10C03" w:rsidRDefault="00822D6F" w:rsidP="004315CA">
      <w:pPr>
        <w:pStyle w:val="Telobesedila"/>
        <w:rPr>
          <w:rFonts w:ascii="Arial" w:hAnsi="Arial" w:cs="Arial"/>
          <w:b/>
          <w:szCs w:val="24"/>
        </w:rPr>
      </w:pPr>
    </w:p>
    <w:p w14:paraId="24F8D3EE" w14:textId="77777777" w:rsidR="00822D6F" w:rsidRPr="00F10C03" w:rsidRDefault="00822D6F" w:rsidP="004315CA">
      <w:pPr>
        <w:jc w:val="both"/>
        <w:rPr>
          <w:rFonts w:ascii="Arial" w:hAnsi="Arial" w:cs="Arial"/>
          <w:bCs/>
          <w:sz w:val="24"/>
          <w:szCs w:val="24"/>
          <w:lang w:val="sl-SI"/>
        </w:rPr>
      </w:pPr>
      <w:r w:rsidRPr="00F10C03">
        <w:rPr>
          <w:rFonts w:ascii="Arial" w:hAnsi="Arial" w:cs="Arial"/>
          <w:bCs/>
          <w:sz w:val="24"/>
          <w:szCs w:val="24"/>
          <w:lang w:val="sl-SI"/>
        </w:rPr>
        <w:lastRenderedPageBreak/>
        <w:t>Ponudnik mora izpolniti predračun v EUR z DDV na način kot je to določeno v nadaljevanju.</w:t>
      </w:r>
    </w:p>
    <w:p w14:paraId="78E70D67" w14:textId="77777777" w:rsidR="00822D6F" w:rsidRPr="00F10C03" w:rsidRDefault="00822D6F" w:rsidP="004315CA">
      <w:pPr>
        <w:jc w:val="both"/>
        <w:rPr>
          <w:rFonts w:ascii="Arial" w:hAnsi="Arial" w:cs="Arial"/>
          <w:bCs/>
          <w:sz w:val="24"/>
          <w:szCs w:val="24"/>
          <w:lang w:val="sl-SI"/>
        </w:rPr>
      </w:pPr>
    </w:p>
    <w:p w14:paraId="52FA0E3F" w14:textId="77777777" w:rsidR="00822D6F" w:rsidRPr="00F10C03" w:rsidRDefault="00822D6F" w:rsidP="004315CA">
      <w:pPr>
        <w:jc w:val="both"/>
        <w:rPr>
          <w:rFonts w:ascii="Arial" w:hAnsi="Arial" w:cs="Arial"/>
          <w:bCs/>
          <w:sz w:val="24"/>
          <w:szCs w:val="24"/>
          <w:lang w:val="sl-SI"/>
        </w:rPr>
      </w:pPr>
      <w:r w:rsidRPr="00F10C03">
        <w:rPr>
          <w:rFonts w:ascii="Arial" w:hAnsi="Arial" w:cs="Arial"/>
          <w:bCs/>
          <w:sz w:val="24"/>
          <w:szCs w:val="24"/>
          <w:lang w:val="sl-SI"/>
        </w:rPr>
        <w:t>Ponudnik obrazec »Ponudbeni predračun« izpolni in sicer na največ 2 (dve) decimalni mesti.</w:t>
      </w:r>
    </w:p>
    <w:p w14:paraId="5E015B08" w14:textId="77777777" w:rsidR="00822D6F" w:rsidRPr="00F10C03" w:rsidRDefault="00822D6F" w:rsidP="004315CA">
      <w:pPr>
        <w:jc w:val="both"/>
        <w:rPr>
          <w:rFonts w:ascii="Arial" w:hAnsi="Arial" w:cs="Arial"/>
          <w:bCs/>
          <w:sz w:val="24"/>
          <w:szCs w:val="24"/>
          <w:lang w:val="sl-SI"/>
        </w:rPr>
      </w:pPr>
    </w:p>
    <w:p w14:paraId="750E1B11" w14:textId="77777777" w:rsidR="00822D6F" w:rsidRPr="00F10C03" w:rsidRDefault="00822D6F" w:rsidP="004315CA">
      <w:pPr>
        <w:jc w:val="both"/>
        <w:rPr>
          <w:rFonts w:ascii="Arial" w:hAnsi="Arial" w:cs="Arial"/>
          <w:bCs/>
          <w:sz w:val="24"/>
          <w:szCs w:val="24"/>
          <w:lang w:val="sl-SI"/>
        </w:rPr>
      </w:pPr>
      <w:r w:rsidRPr="00F10C03">
        <w:rPr>
          <w:rFonts w:ascii="Arial" w:hAnsi="Arial" w:cs="Arial"/>
          <w:bCs/>
          <w:sz w:val="24"/>
          <w:szCs w:val="24"/>
          <w:lang w:val="sl-SI"/>
        </w:rPr>
        <w:t>Ponujena cena z DDV mora zajemati vse popuste in stroške (dobave blaga, špediterske, prevozne, carinske ter vse morebitne druge stroške…). Naročnik ne bo naknadno priznal nobenih dodatnih stroškov.</w:t>
      </w:r>
    </w:p>
    <w:p w14:paraId="39316139" w14:textId="77777777" w:rsidR="00822D6F" w:rsidRPr="00F10C03" w:rsidRDefault="00822D6F" w:rsidP="004315CA">
      <w:pPr>
        <w:jc w:val="both"/>
        <w:rPr>
          <w:rFonts w:ascii="Arial" w:hAnsi="Arial" w:cs="Arial"/>
          <w:bCs/>
          <w:sz w:val="24"/>
          <w:szCs w:val="24"/>
          <w:lang w:val="sl-SI"/>
        </w:rPr>
      </w:pPr>
    </w:p>
    <w:p w14:paraId="366B9FE6" w14:textId="77777777" w:rsidR="00822D6F" w:rsidRPr="00F10C03" w:rsidRDefault="00822D6F" w:rsidP="004315CA">
      <w:pPr>
        <w:jc w:val="both"/>
        <w:rPr>
          <w:rFonts w:ascii="Arial" w:hAnsi="Arial" w:cs="Arial"/>
          <w:bCs/>
          <w:sz w:val="24"/>
          <w:szCs w:val="24"/>
          <w:lang w:val="sl-SI"/>
        </w:rPr>
      </w:pPr>
      <w:r w:rsidRPr="00F10C03">
        <w:rPr>
          <w:rFonts w:ascii="Arial" w:hAnsi="Arial" w:cs="Arial"/>
          <w:bCs/>
          <w:sz w:val="24"/>
          <w:szCs w:val="24"/>
          <w:lang w:val="sl-SI"/>
        </w:rPr>
        <w:t>Ponudnik v informacijski sistem e-JN »Ponudbeni predračun« pripne v razdelek »Predračun«. Na javnem odpiranju ponudb bo odprt dokument »Predračun«.</w:t>
      </w:r>
    </w:p>
    <w:p w14:paraId="59E20C60" w14:textId="77777777" w:rsidR="00822D6F" w:rsidRPr="00F10C03" w:rsidRDefault="00822D6F" w:rsidP="004315CA">
      <w:pPr>
        <w:jc w:val="both"/>
        <w:rPr>
          <w:rFonts w:ascii="Arial" w:hAnsi="Arial" w:cs="Arial"/>
          <w:bCs/>
          <w:sz w:val="24"/>
          <w:szCs w:val="24"/>
          <w:lang w:val="sl-SI"/>
        </w:rPr>
      </w:pPr>
    </w:p>
    <w:p w14:paraId="5001A633" w14:textId="77777777" w:rsidR="00822D6F" w:rsidRPr="00F10C03" w:rsidRDefault="00822D6F" w:rsidP="004315CA">
      <w:pPr>
        <w:jc w:val="both"/>
        <w:rPr>
          <w:rFonts w:ascii="Arial" w:hAnsi="Arial" w:cs="Arial"/>
          <w:bCs/>
          <w:sz w:val="24"/>
          <w:szCs w:val="24"/>
          <w:lang w:val="sl-SI"/>
        </w:rPr>
      </w:pPr>
      <w:r w:rsidRPr="00F10C03">
        <w:rPr>
          <w:rFonts w:ascii="Arial" w:hAnsi="Arial" w:cs="Arial"/>
          <w:bCs/>
          <w:sz w:val="24"/>
          <w:szCs w:val="24"/>
          <w:lang w:val="sl-SI"/>
        </w:rPr>
        <w:t>Ponudnik vsebine ponudbenih predračunov, kot ju je predvidel naročnik, ne sme spreminjati. V primeru, da bo naročnik pri pregledu in ocenjevanju ponudb odkril očitne računske napake, bo ravnal skladno z 89. členom ZJN-3.</w:t>
      </w:r>
    </w:p>
    <w:p w14:paraId="6A51DEDF" w14:textId="77777777" w:rsidR="00822D6F" w:rsidRPr="00F10C03" w:rsidRDefault="00822D6F" w:rsidP="004315CA">
      <w:pPr>
        <w:pStyle w:val="Telobesedila"/>
        <w:rPr>
          <w:rFonts w:ascii="Arial" w:hAnsi="Arial" w:cs="Arial"/>
          <w:szCs w:val="24"/>
        </w:rPr>
      </w:pPr>
    </w:p>
    <w:p w14:paraId="61E003E0" w14:textId="77777777" w:rsidR="00822D6F" w:rsidRPr="00F10C03" w:rsidRDefault="00822D6F" w:rsidP="004315CA">
      <w:pPr>
        <w:jc w:val="both"/>
        <w:rPr>
          <w:rFonts w:ascii="Arial" w:hAnsi="Arial" w:cs="Arial"/>
          <w:bCs/>
          <w:sz w:val="24"/>
          <w:szCs w:val="24"/>
          <w:lang w:val="sl-SI"/>
        </w:rPr>
      </w:pPr>
      <w:r w:rsidRPr="00F10C03">
        <w:rPr>
          <w:rFonts w:ascii="Arial" w:hAnsi="Arial" w:cs="Arial"/>
          <w:sz w:val="24"/>
          <w:szCs w:val="24"/>
          <w:lang w:val="sl-SI"/>
        </w:rPr>
        <w:t xml:space="preserve">V </w:t>
      </w:r>
      <w:r w:rsidRPr="00F10C03">
        <w:rPr>
          <w:rFonts w:ascii="Arial" w:hAnsi="Arial" w:cs="Arial"/>
          <w:bCs/>
          <w:sz w:val="24"/>
          <w:szCs w:val="24"/>
          <w:lang w:val="sl-SI"/>
        </w:rPr>
        <w:t>kolikor ponudnik cene v posamezno postavko ponudbenega predračuna ne vpiše ali vpiše ceno ali pa vpiše znak (npr. “/” ali “—“, ipd.) nič (0) EUR, se šteje, da ponuja postavko brezplačno.</w:t>
      </w:r>
    </w:p>
    <w:p w14:paraId="6A0193AC" w14:textId="77777777" w:rsidR="00994401" w:rsidRPr="00F10C03" w:rsidRDefault="00994401" w:rsidP="004315CA">
      <w:pPr>
        <w:jc w:val="both"/>
        <w:rPr>
          <w:rFonts w:ascii="Arial" w:hAnsi="Arial" w:cs="Arial"/>
          <w:bCs/>
          <w:sz w:val="24"/>
          <w:szCs w:val="24"/>
          <w:lang w:val="sl-SI"/>
        </w:rPr>
      </w:pPr>
    </w:p>
    <w:p w14:paraId="598B0B85" w14:textId="77777777" w:rsidR="003654EC" w:rsidRPr="00F10C03" w:rsidRDefault="003654EC" w:rsidP="004315CA">
      <w:pPr>
        <w:pStyle w:val="Naslov"/>
        <w:jc w:val="left"/>
        <w:rPr>
          <w:rFonts w:cs="Arial"/>
          <w:sz w:val="24"/>
          <w:szCs w:val="24"/>
          <w:lang w:val="sl-SI"/>
        </w:rPr>
      </w:pPr>
      <w:bookmarkStart w:id="25" w:name="_TOC_250019"/>
      <w:r w:rsidRPr="00F10C03">
        <w:rPr>
          <w:rFonts w:cs="Arial"/>
          <w:sz w:val="24"/>
          <w:szCs w:val="24"/>
          <w:lang w:val="sl-SI"/>
        </w:rPr>
        <w:t xml:space="preserve">11.2.2 Obrazec »ESPD« - za vse gospodarske </w:t>
      </w:r>
      <w:bookmarkEnd w:id="25"/>
      <w:r w:rsidRPr="00F10C03">
        <w:rPr>
          <w:rFonts w:cs="Arial"/>
          <w:sz w:val="24"/>
          <w:szCs w:val="24"/>
          <w:lang w:val="sl-SI"/>
        </w:rPr>
        <w:t>subjekte</w:t>
      </w:r>
    </w:p>
    <w:p w14:paraId="4645C595" w14:textId="77777777" w:rsidR="003654EC" w:rsidRPr="00F10C03" w:rsidRDefault="003654EC" w:rsidP="004315CA">
      <w:pPr>
        <w:jc w:val="both"/>
        <w:rPr>
          <w:rFonts w:ascii="Arial" w:hAnsi="Arial" w:cs="Arial"/>
          <w:bCs/>
          <w:sz w:val="24"/>
          <w:szCs w:val="24"/>
          <w:lang w:val="sl-SI"/>
        </w:rPr>
      </w:pPr>
    </w:p>
    <w:p w14:paraId="7DB9BDEA"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9B7C393" w14:textId="77777777" w:rsidR="003654EC" w:rsidRPr="00F10C03" w:rsidRDefault="003654EC" w:rsidP="004315CA">
      <w:pPr>
        <w:jc w:val="both"/>
        <w:rPr>
          <w:rFonts w:ascii="Arial" w:hAnsi="Arial" w:cs="Arial"/>
          <w:bCs/>
          <w:sz w:val="24"/>
          <w:szCs w:val="24"/>
          <w:lang w:val="sl-SI"/>
        </w:rPr>
      </w:pPr>
    </w:p>
    <w:p w14:paraId="79D6CB1F"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Navedbe v ESPD in/ali dokazila, ki ji predloži gospodarski subjekt, morajo biti veljavni. Iz predmetnega obrazca morajo biti razvidni vsi podatki, ki so zahtevani pri posameznem sklopu. S predložitvijo obrazca ESPD ponudnik potrdi, da izpolnjuje vse zahteve in pogoje naročnika in sprejema vsebino vzorca pogodbe in zahteve iz dokumentacije v zvezi z oddajo javnega naročila.</w:t>
      </w:r>
    </w:p>
    <w:p w14:paraId="403B539B" w14:textId="77777777" w:rsidR="003654EC" w:rsidRPr="00F10C03" w:rsidRDefault="003654EC" w:rsidP="004315CA">
      <w:pPr>
        <w:jc w:val="both"/>
        <w:rPr>
          <w:rFonts w:ascii="Arial" w:hAnsi="Arial" w:cs="Arial"/>
          <w:bCs/>
          <w:sz w:val="24"/>
          <w:szCs w:val="24"/>
          <w:lang w:val="sl-SI"/>
        </w:rPr>
      </w:pPr>
    </w:p>
    <w:p w14:paraId="3F033827"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 xml:space="preserve">Navodila za izpolnjevanje obrazca ESPD so dostopna na povezavi: </w:t>
      </w:r>
      <w:hyperlink r:id="rId14">
        <w:r w:rsidRPr="00F10C03">
          <w:rPr>
            <w:rFonts w:ascii="Arial" w:hAnsi="Arial" w:cs="Arial"/>
            <w:bCs/>
            <w:sz w:val="24"/>
            <w:szCs w:val="24"/>
            <w:lang w:val="sl-SI"/>
          </w:rPr>
          <w:t>http://www.enarocanje.si/Dokumenti/Navodila_za_uporabo_ESPD.pdf.</w:t>
        </w:r>
      </w:hyperlink>
    </w:p>
    <w:p w14:paraId="798DF7A5" w14:textId="77777777" w:rsidR="003654EC" w:rsidRPr="00F10C03" w:rsidRDefault="003654EC" w:rsidP="004315CA">
      <w:pPr>
        <w:jc w:val="both"/>
        <w:rPr>
          <w:rFonts w:ascii="Arial" w:hAnsi="Arial" w:cs="Arial"/>
          <w:bCs/>
          <w:sz w:val="24"/>
          <w:szCs w:val="24"/>
          <w:lang w:val="sl-SI"/>
        </w:rPr>
      </w:pPr>
    </w:p>
    <w:p w14:paraId="56628015"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Gospodarski subjekt naročnikov obrazec ESPD (datoteka *.</w:t>
      </w:r>
      <w:proofErr w:type="spellStart"/>
      <w:r w:rsidRPr="00F10C03">
        <w:rPr>
          <w:rFonts w:ascii="Arial" w:hAnsi="Arial" w:cs="Arial"/>
          <w:bCs/>
          <w:sz w:val="24"/>
          <w:szCs w:val="24"/>
          <w:lang w:val="sl-SI"/>
        </w:rPr>
        <w:t>xml</w:t>
      </w:r>
      <w:proofErr w:type="spellEnd"/>
      <w:r w:rsidRPr="00F10C03">
        <w:rPr>
          <w:rFonts w:ascii="Arial" w:hAnsi="Arial" w:cs="Arial"/>
          <w:bCs/>
          <w:sz w:val="24"/>
          <w:szCs w:val="24"/>
          <w:lang w:val="sl-SI"/>
        </w:rPr>
        <w:t xml:space="preserve">) uvozi na spletni strani Portala javnih naročil/ESPD: </w:t>
      </w:r>
      <w:hyperlink r:id="rId15">
        <w:r w:rsidRPr="00F10C03">
          <w:rPr>
            <w:rFonts w:ascii="Arial" w:hAnsi="Arial" w:cs="Arial"/>
            <w:bCs/>
            <w:sz w:val="24"/>
            <w:szCs w:val="24"/>
            <w:lang w:val="sl-SI"/>
          </w:rPr>
          <w:t xml:space="preserve">http://www.enarocanje.si/_ESPD/ </w:t>
        </w:r>
      </w:hyperlink>
      <w:r w:rsidRPr="00F10C03">
        <w:rPr>
          <w:rFonts w:ascii="Arial" w:hAnsi="Arial" w:cs="Arial"/>
          <w:bCs/>
          <w:sz w:val="24"/>
          <w:szCs w:val="24"/>
          <w:lang w:val="sl-SI"/>
        </w:rPr>
        <w:t>in vanj neposredno vnese zahtevane podatke.</w:t>
      </w:r>
    </w:p>
    <w:p w14:paraId="1BD88B4F" w14:textId="77777777" w:rsidR="00A25CE4" w:rsidRPr="00F10C03" w:rsidRDefault="00A25CE4" w:rsidP="004315CA">
      <w:pPr>
        <w:jc w:val="both"/>
        <w:rPr>
          <w:rFonts w:ascii="Arial" w:hAnsi="Arial" w:cs="Arial"/>
          <w:bCs/>
          <w:sz w:val="24"/>
          <w:szCs w:val="24"/>
          <w:lang w:val="sl-SI"/>
        </w:rPr>
      </w:pPr>
    </w:p>
    <w:p w14:paraId="5D651BD5"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Izpolnjen obrazec ESPD mora biti v ponudbi priložen za vse gospodarske subjekte, ki v kakršni koli vlogi sodelujejo v ponudbi (ponudnik, sodelujoči ponudniki v primeru skupne ponudbe, gospodarski subjekti, na katerih kapacitete se sklicuje ponudnik in podizvajalci).</w:t>
      </w:r>
    </w:p>
    <w:p w14:paraId="0AE994D2" w14:textId="77777777" w:rsidR="003654EC" w:rsidRPr="00F10C03" w:rsidRDefault="003654EC" w:rsidP="004315CA">
      <w:pPr>
        <w:jc w:val="both"/>
        <w:rPr>
          <w:rFonts w:ascii="Arial" w:hAnsi="Arial" w:cs="Arial"/>
          <w:bCs/>
          <w:sz w:val="24"/>
          <w:szCs w:val="24"/>
          <w:lang w:val="sl-SI"/>
        </w:rPr>
      </w:pPr>
    </w:p>
    <w:p w14:paraId="3DFEF8FB" w14:textId="77777777" w:rsidR="006E03EF" w:rsidRPr="00F10C03" w:rsidRDefault="006E03EF" w:rsidP="004315CA">
      <w:pPr>
        <w:jc w:val="both"/>
        <w:rPr>
          <w:rFonts w:ascii="Arial" w:hAnsi="Arial" w:cs="Arial"/>
          <w:bCs/>
          <w:sz w:val="24"/>
          <w:szCs w:val="24"/>
          <w:lang w:val="sl-SI"/>
        </w:rPr>
      </w:pPr>
      <w:bookmarkStart w:id="26" w:name="_Hlk511905322"/>
      <w:r w:rsidRPr="00F10C03">
        <w:rPr>
          <w:rFonts w:ascii="Arial" w:hAnsi="Arial" w:cs="Arial"/>
          <w:bCs/>
          <w:sz w:val="24"/>
          <w:szCs w:val="24"/>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10C03">
        <w:rPr>
          <w:rFonts w:ascii="Arial" w:hAnsi="Arial" w:cs="Arial"/>
          <w:bCs/>
          <w:sz w:val="24"/>
          <w:szCs w:val="24"/>
          <w:lang w:val="sl-SI"/>
        </w:rPr>
        <w:t>xml</w:t>
      </w:r>
      <w:proofErr w:type="spellEnd"/>
      <w:r w:rsidRPr="00F10C03">
        <w:rPr>
          <w:rFonts w:ascii="Arial" w:hAnsi="Arial" w:cs="Arial"/>
          <w:bCs/>
          <w:sz w:val="24"/>
          <w:szCs w:val="24"/>
          <w:lang w:val="sl-SI"/>
        </w:rPr>
        <w:t xml:space="preserve">. obliki ali nepodpisan ESPD v </w:t>
      </w:r>
      <w:proofErr w:type="spellStart"/>
      <w:r w:rsidRPr="00F10C03">
        <w:rPr>
          <w:rFonts w:ascii="Arial" w:hAnsi="Arial" w:cs="Arial"/>
          <w:bCs/>
          <w:sz w:val="24"/>
          <w:szCs w:val="24"/>
          <w:lang w:val="sl-SI"/>
        </w:rPr>
        <w:t>xml</w:t>
      </w:r>
      <w:proofErr w:type="spellEnd"/>
      <w:r w:rsidRPr="00F10C03">
        <w:rPr>
          <w:rFonts w:ascii="Arial" w:hAnsi="Arial" w:cs="Arial"/>
          <w:bCs/>
          <w:sz w:val="24"/>
          <w:szCs w:val="24"/>
          <w:lang w:val="sl-SI"/>
        </w:rPr>
        <w:t xml:space="preserve">. obliki, </w:t>
      </w:r>
      <w:bookmarkStart w:id="27" w:name="_Hlk531606225"/>
      <w:r w:rsidRPr="00F10C03">
        <w:rPr>
          <w:rFonts w:ascii="Arial" w:hAnsi="Arial" w:cs="Arial"/>
          <w:bCs/>
          <w:sz w:val="24"/>
          <w:szCs w:val="24"/>
          <w:lang w:val="sl-SI"/>
        </w:rPr>
        <w:t xml:space="preserve">pri čemer se v slednjem primeru v skladu </w:t>
      </w:r>
      <w:r w:rsidRPr="00F10C03">
        <w:rPr>
          <w:rFonts w:ascii="Arial" w:hAnsi="Arial" w:cs="Arial"/>
          <w:bCs/>
          <w:sz w:val="24"/>
          <w:szCs w:val="24"/>
          <w:lang w:val="sl-SI"/>
        </w:rPr>
        <w:lastRenderedPageBreak/>
        <w:t>Splošnimi pogoji uporabe informacijskega sistema e-JN šteje, da je oddan pravno zavezujoč dokument, ki ima enako veljavnost kot podpisan</w:t>
      </w:r>
      <w:bookmarkEnd w:id="27"/>
      <w:r w:rsidRPr="00F10C03">
        <w:rPr>
          <w:rFonts w:ascii="Arial" w:hAnsi="Arial" w:cs="Arial"/>
          <w:bCs/>
          <w:sz w:val="24"/>
          <w:szCs w:val="24"/>
          <w:lang w:val="sl-SI"/>
        </w:rPr>
        <w:t xml:space="preserve">. </w:t>
      </w:r>
    </w:p>
    <w:bookmarkEnd w:id="26"/>
    <w:p w14:paraId="79A293F7"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Za ostale sodelujoče ponudnik v razdelek »ESPD – ostali sodelujoči« priloži podpisane ESPD v *.</w:t>
      </w:r>
      <w:proofErr w:type="spellStart"/>
      <w:r w:rsidRPr="00F10C03">
        <w:rPr>
          <w:rFonts w:ascii="Arial" w:hAnsi="Arial" w:cs="Arial"/>
          <w:bCs/>
          <w:sz w:val="24"/>
          <w:szCs w:val="24"/>
          <w:lang w:val="sl-SI"/>
        </w:rPr>
        <w:t>pdf</w:t>
      </w:r>
      <w:proofErr w:type="spellEnd"/>
      <w:r w:rsidRPr="00F10C03">
        <w:rPr>
          <w:rFonts w:ascii="Arial" w:hAnsi="Arial" w:cs="Arial"/>
          <w:bCs/>
          <w:sz w:val="24"/>
          <w:szCs w:val="24"/>
          <w:lang w:val="sl-SI"/>
        </w:rPr>
        <w:t xml:space="preserve"> obliki ali v elektronski obliki podpisan *.</w:t>
      </w:r>
      <w:proofErr w:type="spellStart"/>
      <w:r w:rsidRPr="00F10C03">
        <w:rPr>
          <w:rFonts w:ascii="Arial" w:hAnsi="Arial" w:cs="Arial"/>
          <w:bCs/>
          <w:sz w:val="24"/>
          <w:szCs w:val="24"/>
          <w:lang w:val="sl-SI"/>
        </w:rPr>
        <w:t>xml</w:t>
      </w:r>
      <w:proofErr w:type="spellEnd"/>
      <w:r w:rsidRPr="00F10C03">
        <w:rPr>
          <w:rFonts w:ascii="Arial" w:hAnsi="Arial" w:cs="Arial"/>
          <w:bCs/>
          <w:sz w:val="24"/>
          <w:szCs w:val="24"/>
          <w:lang w:val="sl-SI"/>
        </w:rPr>
        <w:t xml:space="preserve"> dokument.</w:t>
      </w:r>
    </w:p>
    <w:p w14:paraId="6D136250" w14:textId="77777777" w:rsidR="00994401" w:rsidRPr="00F10C03" w:rsidRDefault="00994401" w:rsidP="004315CA">
      <w:pPr>
        <w:jc w:val="both"/>
        <w:rPr>
          <w:rFonts w:ascii="Arial" w:hAnsi="Arial" w:cs="Arial"/>
          <w:bCs/>
          <w:sz w:val="24"/>
          <w:szCs w:val="24"/>
          <w:lang w:val="sl-SI"/>
        </w:rPr>
      </w:pPr>
    </w:p>
    <w:p w14:paraId="1BAF935F" w14:textId="4FE75231" w:rsidR="003654EC" w:rsidRPr="00F10C03" w:rsidRDefault="003654EC" w:rsidP="004315CA">
      <w:pPr>
        <w:pStyle w:val="Naslov"/>
        <w:jc w:val="left"/>
        <w:rPr>
          <w:rFonts w:cs="Arial"/>
          <w:sz w:val="24"/>
          <w:szCs w:val="24"/>
          <w:lang w:val="sl-SI"/>
        </w:rPr>
      </w:pPr>
      <w:bookmarkStart w:id="28" w:name="_TOC_250018"/>
      <w:r w:rsidRPr="00F10C03">
        <w:rPr>
          <w:rFonts w:cs="Arial"/>
          <w:sz w:val="24"/>
          <w:szCs w:val="24"/>
          <w:lang w:val="sl-SI"/>
        </w:rPr>
        <w:t xml:space="preserve">11.2.3 Drugi dokumenti </w:t>
      </w:r>
      <w:bookmarkEnd w:id="28"/>
      <w:r w:rsidRPr="00F10C03">
        <w:rPr>
          <w:rFonts w:cs="Arial"/>
          <w:sz w:val="24"/>
          <w:szCs w:val="24"/>
          <w:lang w:val="sl-SI"/>
        </w:rPr>
        <w:t>ponudbe</w:t>
      </w:r>
    </w:p>
    <w:p w14:paraId="39B5642D" w14:textId="77777777" w:rsidR="003654EC" w:rsidRPr="00F10C03" w:rsidRDefault="003654EC" w:rsidP="004315CA">
      <w:pPr>
        <w:pStyle w:val="Naslov"/>
        <w:jc w:val="left"/>
        <w:rPr>
          <w:rFonts w:cs="Arial"/>
          <w:sz w:val="24"/>
          <w:szCs w:val="24"/>
          <w:lang w:val="sl-SI"/>
        </w:rPr>
      </w:pPr>
    </w:p>
    <w:p w14:paraId="7ED0E2D1"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Ponudnik mora ostale dokumente ponudbene dokumentacije naložiti v informacijski sistem e-JN v razdelek »Drugi dokumenti«.</w:t>
      </w:r>
    </w:p>
    <w:p w14:paraId="2E9A6F47" w14:textId="77777777" w:rsidR="003654EC" w:rsidRPr="00F10C03" w:rsidRDefault="003654EC" w:rsidP="004315CA">
      <w:pPr>
        <w:jc w:val="both"/>
        <w:rPr>
          <w:rFonts w:ascii="Arial" w:hAnsi="Arial" w:cs="Arial"/>
          <w:bCs/>
          <w:sz w:val="24"/>
          <w:szCs w:val="24"/>
          <w:lang w:val="sl-SI"/>
        </w:rPr>
      </w:pPr>
    </w:p>
    <w:p w14:paraId="75ABBA4D"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Dokumenti, ki se naložijo v razdelek »Drugi dokumenti« so (če se zahteva podpis) lahko podpisani fizično in skenirani kot *.</w:t>
      </w:r>
      <w:proofErr w:type="spellStart"/>
      <w:r w:rsidRPr="00F10C03">
        <w:rPr>
          <w:rFonts w:ascii="Arial" w:hAnsi="Arial" w:cs="Arial"/>
          <w:bCs/>
          <w:sz w:val="24"/>
          <w:szCs w:val="24"/>
          <w:lang w:val="sl-SI"/>
        </w:rPr>
        <w:t>pdf</w:t>
      </w:r>
      <w:proofErr w:type="spellEnd"/>
      <w:r w:rsidRPr="00F10C03">
        <w:rPr>
          <w:rFonts w:ascii="Arial" w:hAnsi="Arial" w:cs="Arial"/>
          <w:bCs/>
          <w:sz w:val="24"/>
          <w:szCs w:val="24"/>
          <w:lang w:val="sl-SI"/>
        </w:rPr>
        <w:t xml:space="preserve"> dokument ali drug format, ki omogoča shranjevanje skeniranega dokumenta (kot so primeroma *.</w:t>
      </w:r>
      <w:proofErr w:type="spellStart"/>
      <w:r w:rsidRPr="00F10C03">
        <w:rPr>
          <w:rFonts w:ascii="Arial" w:hAnsi="Arial" w:cs="Arial"/>
          <w:bCs/>
          <w:sz w:val="24"/>
          <w:szCs w:val="24"/>
          <w:lang w:val="sl-SI"/>
        </w:rPr>
        <w:t>tif</w:t>
      </w:r>
      <w:proofErr w:type="spellEnd"/>
      <w:r w:rsidRPr="00F10C03">
        <w:rPr>
          <w:rFonts w:ascii="Arial" w:hAnsi="Arial" w:cs="Arial"/>
          <w:bCs/>
          <w:sz w:val="24"/>
          <w:szCs w:val="24"/>
          <w:lang w:val="sl-SI"/>
        </w:rPr>
        <w:t>, *.</w:t>
      </w:r>
      <w:proofErr w:type="spellStart"/>
      <w:r w:rsidRPr="00F10C03">
        <w:rPr>
          <w:rFonts w:ascii="Arial" w:hAnsi="Arial" w:cs="Arial"/>
          <w:bCs/>
          <w:sz w:val="24"/>
          <w:szCs w:val="24"/>
          <w:lang w:val="sl-SI"/>
        </w:rPr>
        <w:t>jpg</w:t>
      </w:r>
      <w:proofErr w:type="spellEnd"/>
      <w:r w:rsidRPr="00F10C03">
        <w:rPr>
          <w:rFonts w:ascii="Arial" w:hAnsi="Arial" w:cs="Arial"/>
          <w:bCs/>
          <w:sz w:val="24"/>
          <w:szCs w:val="24"/>
          <w:lang w:val="sl-SI"/>
        </w:rPr>
        <w:t xml:space="preserve"> ali drugi), lahko pa so podpisani elektronsko in naloženi kot *.</w:t>
      </w:r>
      <w:proofErr w:type="spellStart"/>
      <w:r w:rsidRPr="00F10C03">
        <w:rPr>
          <w:rFonts w:ascii="Arial" w:hAnsi="Arial" w:cs="Arial"/>
          <w:bCs/>
          <w:sz w:val="24"/>
          <w:szCs w:val="24"/>
          <w:lang w:val="sl-SI"/>
        </w:rPr>
        <w:t>pdf</w:t>
      </w:r>
      <w:proofErr w:type="spellEnd"/>
      <w:r w:rsidRPr="00F10C03">
        <w:rPr>
          <w:rFonts w:ascii="Arial" w:hAnsi="Arial" w:cs="Arial"/>
          <w:bCs/>
          <w:sz w:val="24"/>
          <w:szCs w:val="24"/>
          <w:lang w:val="sl-SI"/>
        </w:rPr>
        <w:t xml:space="preserve"> dokument.</w:t>
      </w:r>
    </w:p>
    <w:p w14:paraId="58170F10" w14:textId="77777777" w:rsidR="003654EC" w:rsidRPr="00F10C03" w:rsidRDefault="003654EC" w:rsidP="004315CA">
      <w:pPr>
        <w:jc w:val="both"/>
        <w:rPr>
          <w:rFonts w:ascii="Arial" w:hAnsi="Arial" w:cs="Arial"/>
          <w:bCs/>
          <w:sz w:val="24"/>
          <w:szCs w:val="24"/>
          <w:lang w:val="sl-SI"/>
        </w:rPr>
      </w:pPr>
    </w:p>
    <w:p w14:paraId="07A9B2A8" w14:textId="77777777" w:rsidR="003654EC" w:rsidRPr="00F10C03" w:rsidRDefault="003654EC" w:rsidP="004315CA">
      <w:pPr>
        <w:pStyle w:val="Naslov2"/>
        <w:rPr>
          <w:rFonts w:ascii="Arial" w:hAnsi="Arial" w:cs="Arial"/>
          <w:szCs w:val="24"/>
          <w:lang w:val="sl-SI"/>
        </w:rPr>
      </w:pPr>
      <w:bookmarkStart w:id="29" w:name="_TOC_250016"/>
      <w:r w:rsidRPr="00F10C03">
        <w:rPr>
          <w:rFonts w:ascii="Arial" w:hAnsi="Arial" w:cs="Arial"/>
          <w:szCs w:val="24"/>
          <w:lang w:val="sl-SI"/>
        </w:rPr>
        <w:t xml:space="preserve">11.3 Druga določila za pripravo </w:t>
      </w:r>
      <w:bookmarkEnd w:id="29"/>
      <w:r w:rsidRPr="00F10C03">
        <w:rPr>
          <w:rFonts w:ascii="Arial" w:hAnsi="Arial" w:cs="Arial"/>
          <w:szCs w:val="24"/>
          <w:lang w:val="sl-SI"/>
        </w:rPr>
        <w:t>ponudbe</w:t>
      </w:r>
    </w:p>
    <w:p w14:paraId="14378258" w14:textId="77777777" w:rsidR="003654EC" w:rsidRPr="00F10C03" w:rsidRDefault="003654EC" w:rsidP="004315CA">
      <w:pPr>
        <w:pStyle w:val="Telobesedila"/>
        <w:rPr>
          <w:rFonts w:ascii="Arial" w:hAnsi="Arial" w:cs="Arial"/>
          <w:b/>
          <w:szCs w:val="24"/>
        </w:rPr>
      </w:pPr>
    </w:p>
    <w:p w14:paraId="30901CFF" w14:textId="77777777" w:rsidR="003654EC" w:rsidRPr="00F10C03" w:rsidRDefault="00E22DA4" w:rsidP="004315CA">
      <w:pPr>
        <w:pStyle w:val="Naslov"/>
        <w:jc w:val="left"/>
        <w:rPr>
          <w:rFonts w:cs="Arial"/>
          <w:sz w:val="24"/>
          <w:szCs w:val="24"/>
          <w:lang w:val="sl-SI"/>
        </w:rPr>
      </w:pPr>
      <w:bookmarkStart w:id="30" w:name="_TOC_250015"/>
      <w:r w:rsidRPr="00F10C03">
        <w:rPr>
          <w:rFonts w:cs="Arial"/>
          <w:sz w:val="24"/>
          <w:szCs w:val="24"/>
          <w:lang w:val="sl-SI"/>
        </w:rPr>
        <w:t xml:space="preserve">11.3.1 </w:t>
      </w:r>
      <w:r w:rsidR="003654EC" w:rsidRPr="00F10C03">
        <w:rPr>
          <w:rFonts w:cs="Arial"/>
          <w:sz w:val="24"/>
          <w:szCs w:val="24"/>
          <w:lang w:val="sl-SI"/>
        </w:rPr>
        <w:t xml:space="preserve">Skupna </w:t>
      </w:r>
      <w:bookmarkEnd w:id="30"/>
      <w:r w:rsidR="003654EC" w:rsidRPr="00F10C03">
        <w:rPr>
          <w:rFonts w:cs="Arial"/>
          <w:sz w:val="24"/>
          <w:szCs w:val="24"/>
          <w:lang w:val="sl-SI"/>
        </w:rPr>
        <w:t>ponudba</w:t>
      </w:r>
    </w:p>
    <w:p w14:paraId="23B530DD" w14:textId="77777777" w:rsidR="003654EC" w:rsidRPr="00F10C03" w:rsidRDefault="003654EC" w:rsidP="004315CA">
      <w:pPr>
        <w:pStyle w:val="Telobesedila"/>
        <w:rPr>
          <w:rFonts w:ascii="Arial" w:hAnsi="Arial" w:cs="Arial"/>
          <w:b/>
          <w:szCs w:val="24"/>
        </w:rPr>
      </w:pPr>
    </w:p>
    <w:p w14:paraId="79205A09"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V primeru, da skupina ponudnikov predloži skupno ponudbo, mora vsak ponudnik izpolnjevati vse pogoje iz točke 9.1.1 Navodila gospodarskim subjektom za pripravo ponudbe. Pogoje določene v točkah 9.1.2 in 9.1.4 skupni ponudniki lahko izpolnjujejo kumulativno. Pogoje določene v točki 9.1.3 mora izpolnjevati vsak ponudnik v skupni ponudbi. Dokumente, ki se nanašajo na dokazovanje teh pogojev, poda katerikoli ponudnik v skupni ponudbi.</w:t>
      </w:r>
    </w:p>
    <w:p w14:paraId="692AFD9C" w14:textId="77777777" w:rsidR="003654EC" w:rsidRPr="00F10C03" w:rsidRDefault="003654EC" w:rsidP="004315CA">
      <w:pPr>
        <w:jc w:val="both"/>
        <w:rPr>
          <w:rFonts w:ascii="Arial" w:hAnsi="Arial" w:cs="Arial"/>
          <w:bCs/>
          <w:sz w:val="24"/>
          <w:szCs w:val="24"/>
          <w:lang w:val="sl-SI"/>
        </w:rPr>
      </w:pPr>
    </w:p>
    <w:p w14:paraId="201CDB3C"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9.1.1 Navodila gospodarskim subjektom za pripravo ponudbe. V kolikor bo kateri koli izmed skupnih ponudnikov v položaju iz točke 9.1.1 Navodila gospodarskim subjektom za pripravo ponudbe bo naročnik ravnal v skladu z devetim, desetim in enajstim odstavkom 75. člena ZJN-3.</w:t>
      </w:r>
    </w:p>
    <w:p w14:paraId="0E1358B4" w14:textId="77777777" w:rsidR="003654EC" w:rsidRPr="00F10C03" w:rsidRDefault="003654EC" w:rsidP="004315CA">
      <w:pPr>
        <w:jc w:val="both"/>
        <w:rPr>
          <w:rFonts w:ascii="Arial" w:hAnsi="Arial" w:cs="Arial"/>
          <w:bCs/>
          <w:sz w:val="24"/>
          <w:szCs w:val="24"/>
          <w:lang w:val="sl-SI"/>
        </w:rPr>
      </w:pPr>
    </w:p>
    <w:p w14:paraId="173EA4F2"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Vsi ponudniki v skupni ponudbi morajo izpolniti ESPD posamično in v njem navesti vse zahtevane podatke. Ponudniki v informacijskem sistemu e-JN označijo, da gre za skupno ponudbo ter navedejo vse sodelujoče gospodarske subjekte. V primeru neskladja med vpisom gospodarskih subjektov v skupni ponudbi v informacijskem sistemu e-JN in vpisom gospodarskih subjektov v skupni ponudbi v obrazec ESPD, se bo štelo, da velja vpis v ESPD.</w:t>
      </w:r>
    </w:p>
    <w:p w14:paraId="594A8A31" w14:textId="77777777" w:rsidR="003654EC" w:rsidRPr="00F10C03" w:rsidRDefault="003654EC" w:rsidP="004315CA">
      <w:pPr>
        <w:jc w:val="both"/>
        <w:rPr>
          <w:rFonts w:ascii="Arial" w:hAnsi="Arial" w:cs="Arial"/>
          <w:bCs/>
          <w:sz w:val="24"/>
          <w:szCs w:val="24"/>
          <w:lang w:val="sl-SI"/>
        </w:rPr>
      </w:pPr>
    </w:p>
    <w:p w14:paraId="1BA44F12"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V primeru, da skupina ponudnikov predloži skupno ponudbo, v informacijski sistem e-JN naloži en obrazec Ponudbeni predračun«.</w:t>
      </w:r>
    </w:p>
    <w:p w14:paraId="097A3424" w14:textId="77777777" w:rsidR="003654EC" w:rsidRPr="00F10C03" w:rsidRDefault="003654EC" w:rsidP="004315CA">
      <w:pPr>
        <w:jc w:val="both"/>
        <w:rPr>
          <w:rFonts w:ascii="Arial" w:hAnsi="Arial" w:cs="Arial"/>
          <w:bCs/>
          <w:sz w:val="24"/>
          <w:szCs w:val="24"/>
          <w:lang w:val="sl-SI"/>
        </w:rPr>
      </w:pPr>
    </w:p>
    <w:p w14:paraId="302F114F" w14:textId="1DE45B30" w:rsidR="003654EC" w:rsidRPr="00F10C03" w:rsidRDefault="003C21BF" w:rsidP="004315CA">
      <w:pPr>
        <w:jc w:val="both"/>
        <w:rPr>
          <w:rFonts w:ascii="Arial" w:hAnsi="Arial" w:cs="Arial"/>
          <w:bCs/>
          <w:sz w:val="24"/>
          <w:szCs w:val="24"/>
          <w:lang w:val="sl-SI"/>
        </w:rPr>
      </w:pPr>
      <w:r w:rsidRPr="003C21BF">
        <w:rPr>
          <w:rFonts w:ascii="Arial" w:hAnsi="Arial" w:cs="Arial"/>
          <w:bCs/>
          <w:sz w:val="24"/>
          <w:szCs w:val="24"/>
          <w:lang w:val="sl-SI"/>
        </w:rPr>
        <w:t xml:space="preserve">Finančna zavarovanja </w:t>
      </w:r>
      <w:r w:rsidR="003654EC" w:rsidRPr="003C21BF">
        <w:rPr>
          <w:rFonts w:ascii="Arial" w:hAnsi="Arial" w:cs="Arial"/>
          <w:bCs/>
          <w:sz w:val="24"/>
          <w:szCs w:val="24"/>
          <w:lang w:val="sl-SI"/>
        </w:rPr>
        <w:t>lahko predloži samo eden izmed ponudnikov, ki nastopa v skupni ponudbi, lahko ga predloži več ponudnikov, v vsakem primeru pa morajo biti izpolnjene vse zahteve (skupna višina, veljavnost,…), določene v tej dokumentaciji v zvezi z oddajo javnega naročila.</w:t>
      </w:r>
    </w:p>
    <w:p w14:paraId="18B7E170" w14:textId="77777777" w:rsidR="003654EC" w:rsidRPr="00F10C03" w:rsidRDefault="003654EC" w:rsidP="004315CA">
      <w:pPr>
        <w:jc w:val="both"/>
        <w:rPr>
          <w:rFonts w:ascii="Arial" w:hAnsi="Arial" w:cs="Arial"/>
          <w:bCs/>
          <w:sz w:val="24"/>
          <w:szCs w:val="24"/>
          <w:lang w:val="sl-SI"/>
        </w:rPr>
      </w:pPr>
    </w:p>
    <w:p w14:paraId="61504214"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 xml:space="preserve">V primeru, da bo takšna skupina ponudnikov izbrana za izvedbo predmetnega naročila, bo naročnik lahko zahteval akt o skupni izvedbi naročila (na primer pogodbo o sodelovanju), v katerem bodo natančno opredeljene naloge in odgovornost </w:t>
      </w:r>
      <w:r w:rsidRPr="00F10C03">
        <w:rPr>
          <w:rFonts w:ascii="Arial" w:hAnsi="Arial" w:cs="Arial"/>
          <w:bCs/>
          <w:sz w:val="24"/>
          <w:szCs w:val="24"/>
          <w:lang w:val="sl-SI"/>
        </w:rPr>
        <w:lastRenderedPageBreak/>
        <w:t>posameznih ponudnikov za izvedbo naročila. Ne glede na to pa ponudniki odgovarjajo naročniku solidarno.</w:t>
      </w:r>
    </w:p>
    <w:p w14:paraId="21DBC3CD" w14:textId="77777777" w:rsidR="003654EC" w:rsidRPr="00F10C03" w:rsidRDefault="003654EC" w:rsidP="004315CA">
      <w:pPr>
        <w:jc w:val="both"/>
        <w:rPr>
          <w:rFonts w:ascii="Arial" w:hAnsi="Arial" w:cs="Arial"/>
          <w:bCs/>
          <w:sz w:val="24"/>
          <w:szCs w:val="24"/>
          <w:lang w:val="sl-SI"/>
        </w:rPr>
      </w:pPr>
    </w:p>
    <w:p w14:paraId="077E718E" w14:textId="77777777" w:rsidR="003654EC" w:rsidRPr="00F10C03" w:rsidRDefault="003654EC" w:rsidP="004315CA">
      <w:pPr>
        <w:pStyle w:val="Naslov2"/>
        <w:keepNext w:val="0"/>
        <w:widowControl w:val="0"/>
        <w:numPr>
          <w:ilvl w:val="2"/>
          <w:numId w:val="28"/>
        </w:numPr>
        <w:tabs>
          <w:tab w:val="left" w:pos="0"/>
        </w:tabs>
        <w:autoSpaceDE w:val="0"/>
        <w:autoSpaceDN w:val="0"/>
        <w:ind w:left="851" w:hanging="851"/>
        <w:jc w:val="both"/>
        <w:rPr>
          <w:rFonts w:ascii="Arial" w:hAnsi="Arial" w:cs="Arial"/>
          <w:szCs w:val="24"/>
          <w:lang w:val="sl-SI"/>
        </w:rPr>
      </w:pPr>
      <w:bookmarkStart w:id="31" w:name="_TOC_250014"/>
      <w:r w:rsidRPr="00F10C03">
        <w:rPr>
          <w:rFonts w:ascii="Arial" w:hAnsi="Arial" w:cs="Arial"/>
          <w:szCs w:val="24"/>
          <w:lang w:val="sl-SI"/>
        </w:rPr>
        <w:t xml:space="preserve">Ponudba s </w:t>
      </w:r>
      <w:bookmarkEnd w:id="31"/>
      <w:r w:rsidRPr="00F10C03">
        <w:rPr>
          <w:rFonts w:ascii="Arial" w:hAnsi="Arial" w:cs="Arial"/>
          <w:szCs w:val="24"/>
          <w:lang w:val="sl-SI"/>
        </w:rPr>
        <w:t>podizvajalci</w:t>
      </w:r>
    </w:p>
    <w:p w14:paraId="18D6FCE6" w14:textId="77777777" w:rsidR="003654EC" w:rsidRPr="00F10C03" w:rsidRDefault="003654EC" w:rsidP="004315CA">
      <w:pPr>
        <w:pStyle w:val="Telobesedila"/>
        <w:rPr>
          <w:rFonts w:ascii="Arial" w:hAnsi="Arial" w:cs="Arial"/>
          <w:b/>
          <w:szCs w:val="24"/>
        </w:rPr>
      </w:pPr>
    </w:p>
    <w:p w14:paraId="0AB0D2C2" w14:textId="77777777" w:rsidR="003654EC" w:rsidRPr="00F10C03" w:rsidRDefault="003654EC" w:rsidP="004315CA">
      <w:pPr>
        <w:jc w:val="both"/>
        <w:rPr>
          <w:rFonts w:ascii="Arial" w:hAnsi="Arial" w:cs="Arial"/>
          <w:bCs/>
          <w:sz w:val="24"/>
          <w:szCs w:val="24"/>
          <w:lang w:val="sl-SI"/>
        </w:rPr>
      </w:pPr>
      <w:r w:rsidRPr="00F10C03">
        <w:rPr>
          <w:rFonts w:ascii="Arial" w:hAnsi="Arial" w:cs="Arial"/>
          <w:sz w:val="24"/>
          <w:szCs w:val="24"/>
          <w:lang w:val="sl-SI"/>
        </w:rPr>
        <w:t xml:space="preserve">V </w:t>
      </w:r>
      <w:r w:rsidRPr="00F10C03">
        <w:rPr>
          <w:rFonts w:ascii="Arial" w:hAnsi="Arial" w:cs="Arial"/>
          <w:bCs/>
          <w:sz w:val="24"/>
          <w:szCs w:val="24"/>
          <w:lang w:val="sl-SI"/>
        </w:rPr>
        <w:t xml:space="preserve">primeru, da bo ponudnik pri izvedbi naročila sodeloval s podizvajalci, mora v ESPD navesti vse predlagane podizvajalce ter vsak del javnega naročila, ki ga namerava oddati v </w:t>
      </w:r>
      <w:proofErr w:type="spellStart"/>
      <w:r w:rsidRPr="00F10C03">
        <w:rPr>
          <w:rFonts w:ascii="Arial" w:hAnsi="Arial" w:cs="Arial"/>
          <w:bCs/>
          <w:sz w:val="24"/>
          <w:szCs w:val="24"/>
          <w:lang w:val="sl-SI"/>
        </w:rPr>
        <w:t>podizvajanje</w:t>
      </w:r>
      <w:proofErr w:type="spellEnd"/>
      <w:r w:rsidRPr="00F10C03">
        <w:rPr>
          <w:rFonts w:ascii="Arial" w:hAnsi="Arial" w:cs="Arial"/>
          <w:bCs/>
          <w:sz w:val="24"/>
          <w:szCs w:val="24"/>
          <w:lang w:val="sl-SI"/>
        </w:rPr>
        <w:t>, kontaktne podatke in zakonite zastopnike predlaganih podizvajalcev. Ponudnik mora v ponudbi predložiti tudi izpolnjene obrazce ESPD za vsakega podizvajalca, s katerim bo sodeloval pri izvedbi naročila. Ponudnik v informacijskem sistemu e-JN označi, da gre za ponudbo s podizvajalci in navede vse sodelujoče gospodarske subjekte.</w:t>
      </w:r>
    </w:p>
    <w:p w14:paraId="3C920FBA" w14:textId="77777777" w:rsidR="003654EC" w:rsidRPr="00F10C03" w:rsidRDefault="003654EC" w:rsidP="004315CA">
      <w:pPr>
        <w:jc w:val="both"/>
        <w:rPr>
          <w:rFonts w:ascii="Arial" w:hAnsi="Arial" w:cs="Arial"/>
          <w:bCs/>
          <w:sz w:val="24"/>
          <w:szCs w:val="24"/>
          <w:lang w:val="sl-SI"/>
        </w:rPr>
      </w:pPr>
    </w:p>
    <w:p w14:paraId="4A7235B3"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V kolikor bodo pri podizvajalcu obstajali razlogi za izključitev oziroma bo v enem od položajev iz točke 9.1.1 Navodila gospodarskim subjektom za pripravo ponudbe, bo naročnik podizvajalca zavrnil.</w:t>
      </w:r>
    </w:p>
    <w:p w14:paraId="1A82F9C8" w14:textId="77777777" w:rsidR="003654EC" w:rsidRPr="00F10C03" w:rsidRDefault="003654EC" w:rsidP="004315CA">
      <w:pPr>
        <w:jc w:val="both"/>
        <w:rPr>
          <w:rFonts w:ascii="Arial" w:hAnsi="Arial" w:cs="Arial"/>
          <w:bCs/>
          <w:sz w:val="24"/>
          <w:szCs w:val="24"/>
          <w:lang w:val="sl-SI"/>
        </w:rPr>
      </w:pPr>
    </w:p>
    <w:p w14:paraId="2DB53AC2" w14:textId="5C8AF975"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 xml:space="preserve">Tehnično sposobnost iz prve točke 9.1.4.1 Navodila gospodarskim subjektom za pripravo ponudbe mora podizvajalec izpolnjevati le, v kolikor bo v </w:t>
      </w:r>
      <w:r w:rsidR="00FC0665" w:rsidRPr="00F10C03">
        <w:rPr>
          <w:rFonts w:ascii="Arial" w:hAnsi="Arial" w:cs="Arial"/>
          <w:bCs/>
          <w:sz w:val="24"/>
          <w:szCs w:val="24"/>
          <w:lang w:val="sl-SI"/>
        </w:rPr>
        <w:t xml:space="preserve">ponudbi nastopal kot izvajalec </w:t>
      </w:r>
      <w:r w:rsidRPr="00F10C03">
        <w:rPr>
          <w:rFonts w:ascii="Arial" w:hAnsi="Arial" w:cs="Arial"/>
          <w:bCs/>
          <w:sz w:val="24"/>
          <w:szCs w:val="24"/>
          <w:lang w:val="sl-SI"/>
        </w:rPr>
        <w:t>teh storitev v tridesetih odstotkih (30 %) ali več. Strokovno sposobnost iz točke 9.1.4.2 Navodila gospodarskim subjektom za pripravo ponudbe mora podizvajalec izpolnjevati le, v kolikor bo v ponudbi nastopal kot izvajalec teh storitev. Ponudnik mora za posameznega podizvajalca priložiti enaka dokazila za izpolnjevanje pogojev, določenih v prejšnjem stavku, kot jih mora priložiti zase, razen pri pogojih, kjer so že predvidena dokazila, ki jih mora podizvajalec predložiti.</w:t>
      </w:r>
    </w:p>
    <w:p w14:paraId="1C9BFACC" w14:textId="77777777" w:rsidR="003654EC" w:rsidRPr="00F10C03" w:rsidRDefault="003654EC" w:rsidP="004315CA">
      <w:pPr>
        <w:jc w:val="both"/>
        <w:rPr>
          <w:rFonts w:ascii="Arial" w:hAnsi="Arial" w:cs="Arial"/>
          <w:bCs/>
          <w:sz w:val="24"/>
          <w:szCs w:val="24"/>
          <w:lang w:val="sl-SI"/>
        </w:rPr>
      </w:pPr>
    </w:p>
    <w:p w14:paraId="26F1212E"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V kolikor ponudnik za izpolnjevanje pogojev uporablja zmogljivosti podizvajalca, je poleg določenega v tej točki potrebno upoštevati še naslednjo točko Navodila gospodarskim subjektom za pripravo ponudbe.</w:t>
      </w:r>
    </w:p>
    <w:p w14:paraId="0B92969D" w14:textId="77777777" w:rsidR="003654EC" w:rsidRPr="00F10C03" w:rsidRDefault="003654EC" w:rsidP="004315CA">
      <w:pPr>
        <w:jc w:val="both"/>
        <w:rPr>
          <w:rFonts w:ascii="Arial" w:hAnsi="Arial" w:cs="Arial"/>
          <w:bCs/>
          <w:sz w:val="24"/>
          <w:szCs w:val="24"/>
          <w:lang w:val="sl-SI"/>
        </w:rPr>
      </w:pPr>
    </w:p>
    <w:p w14:paraId="11A8C1A8"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Naročnik bo zavrnil vsakega naknadno nominiranega podizvajalca ter zahteval njegovo zamenjavo:</w:t>
      </w:r>
    </w:p>
    <w:p w14:paraId="1219FB7D" w14:textId="77777777" w:rsidR="003654EC" w:rsidRPr="00F10C03" w:rsidRDefault="003654EC" w:rsidP="004315CA">
      <w:pPr>
        <w:pStyle w:val="Odstavekseznama"/>
        <w:numPr>
          <w:ilvl w:val="0"/>
          <w:numId w:val="24"/>
        </w:numPr>
        <w:jc w:val="both"/>
        <w:rPr>
          <w:rFonts w:ascii="Arial" w:hAnsi="Arial" w:cs="Arial"/>
          <w:bCs/>
        </w:rPr>
      </w:pPr>
      <w:r w:rsidRPr="00F10C03">
        <w:rPr>
          <w:rFonts w:ascii="Arial" w:hAnsi="Arial" w:cs="Arial"/>
          <w:bCs/>
        </w:rPr>
        <w:t>če zanj obstajajo razlogi za izključitev, kot so navedeni v točki 9.1.1 Navodila gospodarskim subjektom za pripravo ponudbe,</w:t>
      </w:r>
    </w:p>
    <w:p w14:paraId="09D19965" w14:textId="77777777" w:rsidR="003654EC" w:rsidRPr="00F10C03" w:rsidRDefault="003654EC" w:rsidP="004315CA">
      <w:pPr>
        <w:pStyle w:val="Odstavekseznama"/>
        <w:numPr>
          <w:ilvl w:val="0"/>
          <w:numId w:val="24"/>
        </w:numPr>
        <w:jc w:val="both"/>
        <w:rPr>
          <w:rFonts w:ascii="Arial" w:hAnsi="Arial" w:cs="Arial"/>
          <w:bCs/>
        </w:rPr>
      </w:pPr>
      <w:r w:rsidRPr="00F10C03">
        <w:rPr>
          <w:rFonts w:ascii="Arial" w:hAnsi="Arial" w:cs="Arial"/>
          <w:bCs/>
        </w:rPr>
        <w:t>če novi podizvajalec ne izpolnjuje pogojev iz dokumentacije v zvezi z oddajo javnega naročila.</w:t>
      </w:r>
    </w:p>
    <w:p w14:paraId="48F666E5" w14:textId="77777777" w:rsidR="003654EC" w:rsidRPr="00F10C03" w:rsidRDefault="003654EC" w:rsidP="004315CA">
      <w:pPr>
        <w:jc w:val="both"/>
        <w:rPr>
          <w:rFonts w:ascii="Arial" w:hAnsi="Arial" w:cs="Arial"/>
          <w:bCs/>
          <w:sz w:val="24"/>
          <w:szCs w:val="24"/>
          <w:lang w:val="sl-SI"/>
        </w:rPr>
      </w:pPr>
    </w:p>
    <w:p w14:paraId="2FD649AA"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4AD4DCDE" w14:textId="77777777" w:rsidR="003654EC" w:rsidRPr="00F10C03" w:rsidRDefault="003654EC" w:rsidP="004315CA">
      <w:pPr>
        <w:jc w:val="both"/>
        <w:rPr>
          <w:rFonts w:ascii="Arial" w:hAnsi="Arial" w:cs="Arial"/>
          <w:bCs/>
          <w:sz w:val="24"/>
          <w:szCs w:val="24"/>
          <w:lang w:val="sl-SI"/>
        </w:rPr>
      </w:pPr>
    </w:p>
    <w:p w14:paraId="632A0FE1"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Izbrani ponudnik v razmerju do naročnika v celoti odgovarja za izvedbo naročila.</w:t>
      </w:r>
    </w:p>
    <w:p w14:paraId="5FB025C5" w14:textId="77777777" w:rsidR="00B45DA5" w:rsidRPr="00F10C03" w:rsidRDefault="00B45DA5" w:rsidP="004315CA">
      <w:pPr>
        <w:pStyle w:val="Telobesedila"/>
        <w:rPr>
          <w:rFonts w:ascii="Arial" w:hAnsi="Arial" w:cs="Arial"/>
          <w:szCs w:val="24"/>
        </w:rPr>
      </w:pPr>
    </w:p>
    <w:p w14:paraId="03A5DA26" w14:textId="77777777" w:rsidR="00B45DA5" w:rsidRPr="00F10C03" w:rsidRDefault="00B45DA5" w:rsidP="004315CA">
      <w:pPr>
        <w:pStyle w:val="Naslov2"/>
        <w:keepNext w:val="0"/>
        <w:widowControl w:val="0"/>
        <w:numPr>
          <w:ilvl w:val="2"/>
          <w:numId w:val="28"/>
        </w:numPr>
        <w:tabs>
          <w:tab w:val="left" w:pos="0"/>
        </w:tabs>
        <w:autoSpaceDE w:val="0"/>
        <w:autoSpaceDN w:val="0"/>
        <w:ind w:left="993" w:hanging="993"/>
        <w:jc w:val="both"/>
        <w:rPr>
          <w:rFonts w:ascii="Arial" w:hAnsi="Arial" w:cs="Arial"/>
          <w:szCs w:val="24"/>
          <w:lang w:val="sl-SI"/>
        </w:rPr>
      </w:pPr>
      <w:bookmarkStart w:id="32" w:name="_TOC_250013"/>
      <w:r w:rsidRPr="00F10C03">
        <w:rPr>
          <w:rFonts w:ascii="Arial" w:hAnsi="Arial" w:cs="Arial"/>
          <w:szCs w:val="24"/>
          <w:lang w:val="sl-SI"/>
        </w:rPr>
        <w:t xml:space="preserve">Uporaba zmogljivosti drugih </w:t>
      </w:r>
      <w:bookmarkEnd w:id="32"/>
      <w:r w:rsidRPr="00F10C03">
        <w:rPr>
          <w:rFonts w:ascii="Arial" w:hAnsi="Arial" w:cs="Arial"/>
          <w:szCs w:val="24"/>
          <w:lang w:val="sl-SI"/>
        </w:rPr>
        <w:t>subjektov</w:t>
      </w:r>
    </w:p>
    <w:p w14:paraId="0CAEA6A5" w14:textId="77777777" w:rsidR="00B45DA5" w:rsidRPr="00F10C03" w:rsidRDefault="00B45DA5" w:rsidP="004315CA">
      <w:pPr>
        <w:jc w:val="both"/>
        <w:rPr>
          <w:rFonts w:ascii="Arial" w:hAnsi="Arial" w:cs="Arial"/>
          <w:bCs/>
          <w:sz w:val="24"/>
          <w:szCs w:val="24"/>
          <w:lang w:val="sl-SI"/>
        </w:rPr>
      </w:pPr>
    </w:p>
    <w:p w14:paraId="233BBC52"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Ponudnik lahko glede pogojev v zvezi z ekonomskim in finančnim položajem ter tehnično in strokovno sposobnostjo za predmetno naročilo uporabi zmogljivosti drugih subjektov, ne glede na pravno razmerje med njim in temi subjekti, vendar le v primeru, če bodo slednji izvajali storitve, za katere se zahtevajo te zmogljivosti. Ponudnik v informacijskem sistemu e-JN označi, da gre za uporabo zmogljivosti drugih subjektov ter navede vse sodelujoče gospodarske subjekte.</w:t>
      </w:r>
    </w:p>
    <w:p w14:paraId="45B447FE" w14:textId="77777777" w:rsidR="00B45DA5" w:rsidRPr="00F10C03" w:rsidRDefault="00B45DA5" w:rsidP="004315CA">
      <w:pPr>
        <w:jc w:val="both"/>
        <w:rPr>
          <w:rFonts w:ascii="Arial" w:hAnsi="Arial" w:cs="Arial"/>
          <w:bCs/>
          <w:sz w:val="24"/>
          <w:szCs w:val="24"/>
          <w:lang w:val="sl-SI"/>
        </w:rPr>
      </w:pPr>
    </w:p>
    <w:p w14:paraId="303AA993"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lastRenderedPageBreak/>
        <w:t>V primeru uporabe zmogljivosti drugih subjektov, mora v ponudbi dokazati, da bo gospodarski subjekt imel na voljo sredstva, na primer s predložitvijo zagotovil teh subjektov za ta namen.</w:t>
      </w:r>
    </w:p>
    <w:p w14:paraId="55883F1F" w14:textId="77777777" w:rsidR="00B45DA5" w:rsidRPr="00F10C03" w:rsidRDefault="00B45DA5" w:rsidP="004315CA">
      <w:pPr>
        <w:jc w:val="both"/>
        <w:rPr>
          <w:rFonts w:ascii="Arial" w:hAnsi="Arial" w:cs="Arial"/>
          <w:bCs/>
          <w:sz w:val="24"/>
          <w:szCs w:val="24"/>
          <w:lang w:val="sl-SI"/>
        </w:rPr>
      </w:pPr>
    </w:p>
    <w:p w14:paraId="66EA767B" w14:textId="5A90E01C"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Gospodarski subjekt, katerega zmogljivost se uporabi, lahko namesto ponudnika izpolnjuje ekonomski in finančni položaj iz točke 9.1.3 ter tehnično sposobnost iz prve točke 9.1.4.1 Navodila gospodarskim subjektom za pripravo ponudbe le, v kolikor bo v ponudbi nastopal kot izvajalec teh storitev v petinosemdesetih odstotkih (85 %) ali več.</w:t>
      </w:r>
    </w:p>
    <w:p w14:paraId="4BD02DF1" w14:textId="77777777" w:rsidR="00B45DA5" w:rsidRPr="00F10C03" w:rsidRDefault="00B45DA5" w:rsidP="004315CA">
      <w:pPr>
        <w:jc w:val="both"/>
        <w:rPr>
          <w:rFonts w:ascii="Arial" w:hAnsi="Arial" w:cs="Arial"/>
          <w:bCs/>
          <w:sz w:val="24"/>
          <w:szCs w:val="24"/>
          <w:lang w:val="sl-SI"/>
        </w:rPr>
      </w:pPr>
    </w:p>
    <w:p w14:paraId="0C7F478D"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Gospodarski subjekt, katerega zmogljivost se uporabi, lahko namesto ponudnika izpolnjuje tehnično sposobnost iz druge točke 9.1.4.1 Navodila gospodarskim subjektom za pripravo ponudbe, pri čemer mora izpolnjevati drugo in tretjo točko 9.1.2 Navodila gospodarskim subjektom za pripravo ponudbe.</w:t>
      </w:r>
    </w:p>
    <w:p w14:paraId="09E8AD44" w14:textId="77777777" w:rsidR="00B45DA5" w:rsidRPr="00F10C03" w:rsidRDefault="00B45DA5" w:rsidP="004315CA">
      <w:pPr>
        <w:jc w:val="both"/>
        <w:rPr>
          <w:rFonts w:ascii="Arial" w:hAnsi="Arial" w:cs="Arial"/>
          <w:bCs/>
          <w:sz w:val="24"/>
          <w:szCs w:val="24"/>
          <w:lang w:val="sl-SI"/>
        </w:rPr>
      </w:pPr>
    </w:p>
    <w:p w14:paraId="3E4BB04B"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Strokovno sposobnost iz točke 9.1.4.2 Navodila gospodarskim subjektom za pripravo ponudbe mora gospodarski subjekt, katerega zmogljivost se uporabi izpolnjevati le, v kolikor bo v ponudbi nastopal kot izvajalec teh storitev. Ponudnik mora za posamezni gospodarski subjekt priložiti enaka dokazila za izpolnjevanje pogojev, določenih v prejšnjem stavku, kot jih mora priložiti zase, razen pri pogojih, kjer so že predvidena dokazila, ki jih mora gospodarski subjekt predložiti.</w:t>
      </w:r>
    </w:p>
    <w:p w14:paraId="78B6F5A0" w14:textId="77777777" w:rsidR="00B45DA5" w:rsidRPr="00F10C03" w:rsidRDefault="00B45DA5" w:rsidP="004315CA">
      <w:pPr>
        <w:jc w:val="both"/>
        <w:rPr>
          <w:rFonts w:ascii="Arial" w:hAnsi="Arial" w:cs="Arial"/>
          <w:bCs/>
          <w:sz w:val="24"/>
          <w:szCs w:val="24"/>
          <w:lang w:val="sl-SI"/>
        </w:rPr>
      </w:pPr>
    </w:p>
    <w:p w14:paraId="1DF9E6CD"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Naročnik bo v tem primeru ravnal v skladu z drugim odstavkom 81. člena ZJN-3. 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izključitev iz točke 9.1.1 Navodila gospodarskim subjektom za pripravo ponudbe, jih bo naročnik zavrnil.</w:t>
      </w:r>
    </w:p>
    <w:p w14:paraId="1717FAB3" w14:textId="77777777" w:rsidR="00B45DA5" w:rsidRPr="00F10C03" w:rsidRDefault="00B45DA5" w:rsidP="004315CA">
      <w:pPr>
        <w:jc w:val="both"/>
        <w:rPr>
          <w:rFonts w:ascii="Arial" w:hAnsi="Arial" w:cs="Arial"/>
          <w:bCs/>
          <w:sz w:val="24"/>
          <w:szCs w:val="24"/>
          <w:lang w:val="sl-SI"/>
        </w:rPr>
      </w:pPr>
    </w:p>
    <w:p w14:paraId="0DF96FA9" w14:textId="77777777" w:rsidR="00B45DA5" w:rsidRPr="00F10C03" w:rsidRDefault="00B45DA5" w:rsidP="004315CA">
      <w:pPr>
        <w:pStyle w:val="Naslov2"/>
        <w:keepNext w:val="0"/>
        <w:widowControl w:val="0"/>
        <w:numPr>
          <w:ilvl w:val="2"/>
          <w:numId w:val="28"/>
        </w:numPr>
        <w:tabs>
          <w:tab w:val="left" w:pos="709"/>
        </w:tabs>
        <w:autoSpaceDE w:val="0"/>
        <w:autoSpaceDN w:val="0"/>
        <w:ind w:hanging="1541"/>
        <w:jc w:val="both"/>
        <w:rPr>
          <w:rFonts w:ascii="Arial" w:hAnsi="Arial" w:cs="Arial"/>
          <w:szCs w:val="24"/>
          <w:lang w:val="sl-SI"/>
        </w:rPr>
      </w:pPr>
      <w:r w:rsidRPr="00F10C03">
        <w:rPr>
          <w:rFonts w:ascii="Arial" w:hAnsi="Arial" w:cs="Arial"/>
          <w:szCs w:val="24"/>
          <w:lang w:val="sl-SI"/>
        </w:rPr>
        <w:t>Zahteva podizvajalca za neposredna plačila</w:t>
      </w:r>
    </w:p>
    <w:p w14:paraId="353D5693" w14:textId="77777777" w:rsidR="00B45DA5" w:rsidRPr="00F10C03" w:rsidRDefault="00B45DA5" w:rsidP="004315CA">
      <w:pPr>
        <w:jc w:val="both"/>
        <w:rPr>
          <w:rFonts w:ascii="Arial" w:hAnsi="Arial" w:cs="Arial"/>
          <w:bCs/>
          <w:sz w:val="24"/>
          <w:szCs w:val="24"/>
          <w:lang w:val="sl-SI"/>
        </w:rPr>
      </w:pPr>
    </w:p>
    <w:p w14:paraId="62A08CC6" w14:textId="483E9C06"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Neposredna plačila podizvajalcu so obvezna v primeru, ko podizvajalec zahteva neposredno plačilo in je v ponudbi priložena zahteva podizvajalca za neposredno plačilo. V tem primeru se obrazec</w:t>
      </w:r>
      <w:r w:rsidR="008A2E96" w:rsidRPr="00F10C03">
        <w:rPr>
          <w:rFonts w:ascii="Arial" w:hAnsi="Arial" w:cs="Arial"/>
          <w:bCs/>
          <w:sz w:val="24"/>
          <w:szCs w:val="24"/>
          <w:lang w:val="sl-SI"/>
        </w:rPr>
        <w:t xml:space="preserve"> </w:t>
      </w:r>
      <w:r w:rsidRPr="00F10C03">
        <w:rPr>
          <w:rFonts w:ascii="Arial" w:hAnsi="Arial" w:cs="Arial"/>
          <w:bCs/>
          <w:sz w:val="24"/>
          <w:szCs w:val="24"/>
          <w:lang w:val="sl-SI"/>
        </w:rPr>
        <w:t>»Zahteva podizvajalca«, ki ga podpiše odgovorna oseba podizvajalca, vpiše zahtevane podatke in obrazec priloži v ponudbi, posebej za vsakega podizvajalca, ki zahteva neposredno plačilo.</w:t>
      </w:r>
    </w:p>
    <w:p w14:paraId="44456C09" w14:textId="77777777" w:rsidR="00B45DA5" w:rsidRPr="00F10C03" w:rsidRDefault="00B45DA5" w:rsidP="004315CA">
      <w:pPr>
        <w:jc w:val="both"/>
        <w:rPr>
          <w:rFonts w:ascii="Arial" w:hAnsi="Arial" w:cs="Arial"/>
          <w:bCs/>
          <w:sz w:val="24"/>
          <w:szCs w:val="24"/>
          <w:lang w:val="sl-SI"/>
        </w:rPr>
      </w:pPr>
    </w:p>
    <w:p w14:paraId="364E6286" w14:textId="77777777" w:rsidR="00B45DA5" w:rsidRPr="00F10C03" w:rsidRDefault="00B45DA5" w:rsidP="004315CA">
      <w:pPr>
        <w:pStyle w:val="Naslov2"/>
        <w:keepNext w:val="0"/>
        <w:widowControl w:val="0"/>
        <w:numPr>
          <w:ilvl w:val="2"/>
          <w:numId w:val="28"/>
        </w:numPr>
        <w:tabs>
          <w:tab w:val="left" w:pos="709"/>
        </w:tabs>
        <w:autoSpaceDE w:val="0"/>
        <w:autoSpaceDN w:val="0"/>
        <w:ind w:hanging="1541"/>
        <w:jc w:val="both"/>
        <w:rPr>
          <w:rFonts w:ascii="Arial" w:hAnsi="Arial" w:cs="Arial"/>
          <w:szCs w:val="24"/>
          <w:lang w:val="sl-SI"/>
        </w:rPr>
      </w:pPr>
      <w:r w:rsidRPr="00F10C03">
        <w:rPr>
          <w:rFonts w:ascii="Arial" w:hAnsi="Arial" w:cs="Arial"/>
          <w:szCs w:val="24"/>
          <w:lang w:val="sl-SI"/>
        </w:rPr>
        <w:t>Variantne ponudbe</w:t>
      </w:r>
    </w:p>
    <w:p w14:paraId="78266C91" w14:textId="77777777" w:rsidR="00B45DA5" w:rsidRPr="00F10C03" w:rsidRDefault="00B45DA5" w:rsidP="004315CA">
      <w:pPr>
        <w:jc w:val="both"/>
        <w:rPr>
          <w:rFonts w:ascii="Arial" w:hAnsi="Arial" w:cs="Arial"/>
          <w:bCs/>
          <w:sz w:val="24"/>
          <w:szCs w:val="24"/>
          <w:lang w:val="sl-SI"/>
        </w:rPr>
      </w:pPr>
    </w:p>
    <w:p w14:paraId="751FF839"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Variantne ponudbe niso dopuščene.</w:t>
      </w:r>
    </w:p>
    <w:p w14:paraId="6682A528" w14:textId="77777777" w:rsidR="00B45DA5" w:rsidRPr="00F10C03" w:rsidRDefault="00B45DA5" w:rsidP="004315CA">
      <w:pPr>
        <w:jc w:val="both"/>
        <w:rPr>
          <w:rFonts w:ascii="Arial" w:hAnsi="Arial" w:cs="Arial"/>
          <w:bCs/>
          <w:sz w:val="24"/>
          <w:szCs w:val="24"/>
          <w:lang w:val="sl-SI"/>
        </w:rPr>
      </w:pPr>
    </w:p>
    <w:p w14:paraId="3D06D283" w14:textId="77777777" w:rsidR="00B45DA5" w:rsidRPr="00F10C03" w:rsidRDefault="00B45DA5" w:rsidP="004315CA">
      <w:pPr>
        <w:pStyle w:val="Naslov2"/>
        <w:keepNext w:val="0"/>
        <w:widowControl w:val="0"/>
        <w:numPr>
          <w:ilvl w:val="2"/>
          <w:numId w:val="28"/>
        </w:numPr>
        <w:tabs>
          <w:tab w:val="left" w:pos="709"/>
        </w:tabs>
        <w:autoSpaceDE w:val="0"/>
        <w:autoSpaceDN w:val="0"/>
        <w:ind w:hanging="1541"/>
        <w:jc w:val="both"/>
        <w:rPr>
          <w:rFonts w:ascii="Arial" w:hAnsi="Arial" w:cs="Arial"/>
          <w:szCs w:val="24"/>
          <w:lang w:val="sl-SI"/>
        </w:rPr>
      </w:pPr>
      <w:r w:rsidRPr="00F10C03">
        <w:rPr>
          <w:rFonts w:ascii="Arial" w:hAnsi="Arial" w:cs="Arial"/>
          <w:szCs w:val="24"/>
          <w:lang w:val="sl-SI"/>
        </w:rPr>
        <w:t>Jezik ponudbe</w:t>
      </w:r>
    </w:p>
    <w:p w14:paraId="49C6C368" w14:textId="77777777" w:rsidR="00B45DA5" w:rsidRPr="00F10C03" w:rsidRDefault="00B45DA5" w:rsidP="004315CA">
      <w:pPr>
        <w:jc w:val="both"/>
        <w:rPr>
          <w:rFonts w:ascii="Arial" w:hAnsi="Arial" w:cs="Arial"/>
          <w:bCs/>
          <w:sz w:val="24"/>
          <w:szCs w:val="24"/>
          <w:lang w:val="sl-SI"/>
        </w:rPr>
      </w:pPr>
    </w:p>
    <w:p w14:paraId="6943421F"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Vsi dokumenti v zvezi s ponudbo morajo biti v slovenskem jeziku.</w:t>
      </w:r>
    </w:p>
    <w:p w14:paraId="544C9B31" w14:textId="77777777" w:rsidR="00B45DA5" w:rsidRPr="00F10C03" w:rsidRDefault="00B45DA5" w:rsidP="004315CA">
      <w:pPr>
        <w:jc w:val="both"/>
        <w:rPr>
          <w:rFonts w:ascii="Arial" w:hAnsi="Arial" w:cs="Arial"/>
          <w:bCs/>
          <w:sz w:val="24"/>
          <w:szCs w:val="24"/>
          <w:lang w:val="sl-SI"/>
        </w:rPr>
      </w:pPr>
    </w:p>
    <w:p w14:paraId="19EA9147" w14:textId="77777777" w:rsidR="00B45DA5" w:rsidRPr="00F10C03" w:rsidRDefault="00B45DA5" w:rsidP="004315CA">
      <w:pPr>
        <w:pStyle w:val="Naslov2"/>
        <w:keepNext w:val="0"/>
        <w:widowControl w:val="0"/>
        <w:numPr>
          <w:ilvl w:val="2"/>
          <w:numId w:val="28"/>
        </w:numPr>
        <w:tabs>
          <w:tab w:val="left" w:pos="709"/>
        </w:tabs>
        <w:autoSpaceDE w:val="0"/>
        <w:autoSpaceDN w:val="0"/>
        <w:ind w:hanging="1541"/>
        <w:jc w:val="both"/>
        <w:rPr>
          <w:rFonts w:ascii="Arial" w:hAnsi="Arial" w:cs="Arial"/>
          <w:szCs w:val="24"/>
          <w:lang w:val="sl-SI"/>
        </w:rPr>
      </w:pPr>
      <w:r w:rsidRPr="00F10C03">
        <w:rPr>
          <w:rFonts w:ascii="Arial" w:hAnsi="Arial" w:cs="Arial"/>
          <w:szCs w:val="24"/>
          <w:lang w:val="sl-SI"/>
        </w:rPr>
        <w:t>Veljavnost ponudbe</w:t>
      </w:r>
    </w:p>
    <w:p w14:paraId="56D4088A" w14:textId="77777777" w:rsidR="00B45DA5" w:rsidRPr="00F10C03" w:rsidRDefault="00B45DA5" w:rsidP="004315CA">
      <w:pPr>
        <w:jc w:val="both"/>
        <w:rPr>
          <w:rFonts w:ascii="Arial" w:hAnsi="Arial" w:cs="Arial"/>
          <w:bCs/>
          <w:sz w:val="24"/>
          <w:szCs w:val="24"/>
          <w:lang w:val="sl-SI"/>
        </w:rPr>
      </w:pPr>
    </w:p>
    <w:p w14:paraId="1F58755E" w14:textId="47994D98"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Ponudba m</w:t>
      </w:r>
      <w:r w:rsidR="00DC138E" w:rsidRPr="00F10C03">
        <w:rPr>
          <w:rFonts w:ascii="Arial" w:hAnsi="Arial" w:cs="Arial"/>
          <w:bCs/>
          <w:sz w:val="24"/>
          <w:szCs w:val="24"/>
          <w:lang w:val="sl-SI"/>
        </w:rPr>
        <w:t xml:space="preserve">ora veljati do vključno dne </w:t>
      </w:r>
      <w:r w:rsidR="00AE1D65">
        <w:rPr>
          <w:rFonts w:ascii="Arial" w:hAnsi="Arial" w:cs="Arial"/>
          <w:bCs/>
          <w:sz w:val="24"/>
          <w:szCs w:val="24"/>
          <w:lang w:val="sl-SI"/>
        </w:rPr>
        <w:t>4</w:t>
      </w:r>
      <w:r w:rsidR="00842522" w:rsidRPr="00F10C03">
        <w:rPr>
          <w:rFonts w:ascii="Arial" w:hAnsi="Arial" w:cs="Arial"/>
          <w:bCs/>
          <w:sz w:val="24"/>
          <w:szCs w:val="24"/>
          <w:lang w:val="sl-SI"/>
        </w:rPr>
        <w:t>. 1</w:t>
      </w:r>
      <w:r w:rsidR="00AE1D65">
        <w:rPr>
          <w:rFonts w:ascii="Arial" w:hAnsi="Arial" w:cs="Arial"/>
          <w:bCs/>
          <w:sz w:val="24"/>
          <w:szCs w:val="24"/>
          <w:lang w:val="sl-SI"/>
        </w:rPr>
        <w:t>1</w:t>
      </w:r>
      <w:r w:rsidR="00842522" w:rsidRPr="00F10C03">
        <w:rPr>
          <w:rFonts w:ascii="Arial" w:hAnsi="Arial" w:cs="Arial"/>
          <w:bCs/>
          <w:sz w:val="24"/>
          <w:szCs w:val="24"/>
          <w:lang w:val="sl-SI"/>
        </w:rPr>
        <w:t>. 2023</w:t>
      </w:r>
      <w:r w:rsidRPr="00F10C03">
        <w:rPr>
          <w:rFonts w:ascii="Arial" w:hAnsi="Arial" w:cs="Arial"/>
          <w:bCs/>
          <w:sz w:val="24"/>
          <w:szCs w:val="24"/>
          <w:lang w:val="sl-SI"/>
        </w:rPr>
        <w:t>.</w:t>
      </w:r>
    </w:p>
    <w:p w14:paraId="1F9B6BD2" w14:textId="77777777" w:rsidR="00B45DA5" w:rsidRPr="00F10C03" w:rsidRDefault="00B45DA5" w:rsidP="004315CA">
      <w:pPr>
        <w:jc w:val="both"/>
        <w:rPr>
          <w:rFonts w:ascii="Arial" w:hAnsi="Arial" w:cs="Arial"/>
          <w:bCs/>
          <w:sz w:val="24"/>
          <w:szCs w:val="24"/>
          <w:lang w:val="sl-SI"/>
        </w:rPr>
      </w:pPr>
    </w:p>
    <w:p w14:paraId="28841482"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6E13820F" w14:textId="6F98E2D9" w:rsidR="00C60674" w:rsidRDefault="00C60674">
      <w:pPr>
        <w:rPr>
          <w:rFonts w:ascii="Arial" w:hAnsi="Arial" w:cs="Arial"/>
          <w:bCs/>
          <w:sz w:val="24"/>
          <w:szCs w:val="24"/>
          <w:lang w:val="sl-SI"/>
        </w:rPr>
      </w:pPr>
      <w:r>
        <w:rPr>
          <w:rFonts w:ascii="Arial" w:hAnsi="Arial" w:cs="Arial"/>
          <w:bCs/>
          <w:sz w:val="24"/>
          <w:szCs w:val="24"/>
          <w:lang w:val="sl-SI"/>
        </w:rPr>
        <w:br w:type="page"/>
      </w:r>
    </w:p>
    <w:p w14:paraId="57438D5A" w14:textId="77777777" w:rsidR="00B45DA5" w:rsidRPr="00F10C03" w:rsidRDefault="00B45DA5" w:rsidP="004315CA">
      <w:pPr>
        <w:jc w:val="both"/>
        <w:rPr>
          <w:rFonts w:ascii="Arial" w:hAnsi="Arial" w:cs="Arial"/>
          <w:bCs/>
          <w:sz w:val="24"/>
          <w:szCs w:val="24"/>
          <w:lang w:val="sl-SI"/>
        </w:rPr>
      </w:pPr>
    </w:p>
    <w:p w14:paraId="7D717A8C" w14:textId="77777777" w:rsidR="00B45DA5" w:rsidRPr="00F10C03" w:rsidRDefault="00B45DA5" w:rsidP="004315CA">
      <w:pPr>
        <w:pStyle w:val="Naslov2"/>
        <w:keepNext w:val="0"/>
        <w:widowControl w:val="0"/>
        <w:numPr>
          <w:ilvl w:val="2"/>
          <w:numId w:val="28"/>
        </w:numPr>
        <w:tabs>
          <w:tab w:val="left" w:pos="709"/>
        </w:tabs>
        <w:autoSpaceDE w:val="0"/>
        <w:autoSpaceDN w:val="0"/>
        <w:ind w:hanging="1541"/>
        <w:jc w:val="both"/>
        <w:rPr>
          <w:rFonts w:ascii="Arial" w:hAnsi="Arial" w:cs="Arial"/>
          <w:szCs w:val="24"/>
          <w:lang w:val="sl-SI"/>
        </w:rPr>
      </w:pPr>
      <w:r w:rsidRPr="00F10C03">
        <w:rPr>
          <w:rFonts w:ascii="Arial" w:hAnsi="Arial" w:cs="Arial"/>
          <w:szCs w:val="24"/>
          <w:lang w:val="sl-SI"/>
        </w:rPr>
        <w:t>Stroški ponudbe</w:t>
      </w:r>
    </w:p>
    <w:p w14:paraId="05774BDE" w14:textId="77777777" w:rsidR="00B45DA5" w:rsidRPr="00F10C03" w:rsidRDefault="00B45DA5" w:rsidP="004315CA">
      <w:pPr>
        <w:jc w:val="both"/>
        <w:rPr>
          <w:rFonts w:ascii="Arial" w:hAnsi="Arial" w:cs="Arial"/>
          <w:bCs/>
          <w:sz w:val="24"/>
          <w:szCs w:val="24"/>
          <w:lang w:val="sl-SI"/>
        </w:rPr>
      </w:pPr>
    </w:p>
    <w:p w14:paraId="4CA632A1"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Vse stroške povezane s pripravo in predložitvijo ponudbe nosi ponudnik.</w:t>
      </w:r>
    </w:p>
    <w:p w14:paraId="1EF1200F" w14:textId="6697DE9C" w:rsidR="003654EC" w:rsidRPr="00F10C03" w:rsidRDefault="003654EC" w:rsidP="004315CA">
      <w:pPr>
        <w:jc w:val="both"/>
        <w:rPr>
          <w:rFonts w:ascii="Arial" w:hAnsi="Arial" w:cs="Arial"/>
          <w:bCs/>
          <w:sz w:val="24"/>
          <w:szCs w:val="24"/>
          <w:lang w:val="sl-SI"/>
        </w:rPr>
      </w:pPr>
    </w:p>
    <w:p w14:paraId="6B43EF7F" w14:textId="77777777" w:rsidR="00CF50ED" w:rsidRPr="00F10C03" w:rsidRDefault="00CF50ED" w:rsidP="004315CA">
      <w:pPr>
        <w:jc w:val="both"/>
        <w:rPr>
          <w:rFonts w:ascii="Arial" w:hAnsi="Arial" w:cs="Arial"/>
          <w:bCs/>
          <w:sz w:val="24"/>
          <w:szCs w:val="24"/>
          <w:lang w:val="sl-SI"/>
        </w:rPr>
      </w:pPr>
    </w:p>
    <w:p w14:paraId="59FA830F" w14:textId="77777777" w:rsidR="00B45DA5" w:rsidRPr="00F10C03" w:rsidRDefault="00B45DA5" w:rsidP="004315CA">
      <w:pPr>
        <w:jc w:val="both"/>
        <w:rPr>
          <w:rFonts w:ascii="Arial" w:hAnsi="Arial" w:cs="Arial"/>
          <w:b/>
          <w:bCs/>
          <w:sz w:val="24"/>
          <w:szCs w:val="24"/>
          <w:lang w:val="sl-SI"/>
        </w:rPr>
      </w:pPr>
      <w:r w:rsidRPr="00F10C03">
        <w:rPr>
          <w:rFonts w:ascii="Arial" w:hAnsi="Arial" w:cs="Arial"/>
          <w:b/>
          <w:bCs/>
          <w:sz w:val="24"/>
          <w:szCs w:val="24"/>
          <w:lang w:val="sl-SI"/>
        </w:rPr>
        <w:t>12.</w:t>
      </w:r>
      <w:r w:rsidRPr="00F10C03">
        <w:rPr>
          <w:rFonts w:ascii="Arial" w:hAnsi="Arial" w:cs="Arial"/>
          <w:b/>
          <w:bCs/>
          <w:sz w:val="24"/>
          <w:szCs w:val="24"/>
          <w:lang w:val="sl-SI"/>
        </w:rPr>
        <w:tab/>
        <w:t>OBVESTILO O ODLOČITVI O ODDAJI NAROČILA</w:t>
      </w:r>
    </w:p>
    <w:p w14:paraId="7A82B5AE" w14:textId="77777777" w:rsidR="00B45DA5" w:rsidRPr="00F10C03" w:rsidRDefault="00B45DA5" w:rsidP="004315CA">
      <w:pPr>
        <w:jc w:val="both"/>
        <w:rPr>
          <w:rFonts w:ascii="Arial" w:hAnsi="Arial" w:cs="Arial"/>
          <w:bCs/>
          <w:sz w:val="24"/>
          <w:szCs w:val="24"/>
          <w:lang w:val="sl-SI"/>
        </w:rPr>
      </w:pPr>
    </w:p>
    <w:p w14:paraId="0380CF3F"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Naročnik bo ponudnike obvestil o odločitvi o oddaji naročila na način, predpisan v ZJN-3.</w:t>
      </w:r>
    </w:p>
    <w:p w14:paraId="7F9B6140" w14:textId="10FF5F8E" w:rsidR="00B45DA5" w:rsidRPr="00F10C03" w:rsidRDefault="00B45DA5" w:rsidP="004315CA">
      <w:pPr>
        <w:jc w:val="both"/>
        <w:rPr>
          <w:rFonts w:ascii="Arial" w:hAnsi="Arial" w:cs="Arial"/>
          <w:bCs/>
          <w:sz w:val="24"/>
          <w:szCs w:val="24"/>
          <w:lang w:val="sl-SI"/>
        </w:rPr>
      </w:pPr>
    </w:p>
    <w:p w14:paraId="3001815C" w14:textId="77777777" w:rsidR="004D4769" w:rsidRPr="00F10C03" w:rsidRDefault="004D4769" w:rsidP="004315CA">
      <w:pPr>
        <w:jc w:val="both"/>
        <w:rPr>
          <w:rFonts w:ascii="Arial" w:hAnsi="Arial" w:cs="Arial"/>
          <w:bCs/>
          <w:sz w:val="24"/>
          <w:szCs w:val="24"/>
          <w:lang w:val="sl-SI"/>
        </w:rPr>
      </w:pPr>
    </w:p>
    <w:p w14:paraId="06EECB64" w14:textId="77777777" w:rsidR="00B45DA5" w:rsidRPr="00F10C03" w:rsidRDefault="00B45DA5" w:rsidP="004315CA">
      <w:pPr>
        <w:jc w:val="both"/>
        <w:rPr>
          <w:rFonts w:ascii="Arial" w:hAnsi="Arial" w:cs="Arial"/>
          <w:b/>
          <w:bCs/>
          <w:sz w:val="24"/>
          <w:szCs w:val="24"/>
          <w:lang w:val="sl-SI"/>
        </w:rPr>
      </w:pPr>
      <w:r w:rsidRPr="00F10C03">
        <w:rPr>
          <w:rFonts w:ascii="Arial" w:hAnsi="Arial" w:cs="Arial"/>
          <w:b/>
          <w:bCs/>
          <w:sz w:val="24"/>
          <w:szCs w:val="24"/>
          <w:lang w:val="sl-SI"/>
        </w:rPr>
        <w:t>13.</w:t>
      </w:r>
      <w:r w:rsidRPr="00F10C03">
        <w:rPr>
          <w:rFonts w:ascii="Arial" w:hAnsi="Arial" w:cs="Arial"/>
          <w:b/>
          <w:bCs/>
          <w:sz w:val="24"/>
          <w:szCs w:val="24"/>
          <w:lang w:val="sl-SI"/>
        </w:rPr>
        <w:tab/>
        <w:t>ODSTOP OD IZVEDBE JAVNEGA NAROČILA</w:t>
      </w:r>
    </w:p>
    <w:p w14:paraId="11FD679D" w14:textId="77777777" w:rsidR="008B3607" w:rsidRPr="00F10C03" w:rsidRDefault="008B3607" w:rsidP="004315CA">
      <w:pPr>
        <w:jc w:val="both"/>
        <w:rPr>
          <w:rFonts w:ascii="Arial" w:hAnsi="Arial" w:cs="Arial"/>
          <w:bCs/>
          <w:sz w:val="24"/>
          <w:szCs w:val="24"/>
          <w:lang w:val="sl-SI"/>
        </w:rPr>
      </w:pPr>
    </w:p>
    <w:p w14:paraId="417CB2EC"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7E8ED1C" w14:textId="77777777" w:rsidR="00B45DA5" w:rsidRPr="00F10C03" w:rsidRDefault="00B45DA5" w:rsidP="004315CA">
      <w:pPr>
        <w:jc w:val="both"/>
        <w:rPr>
          <w:rFonts w:ascii="Arial" w:hAnsi="Arial" w:cs="Arial"/>
          <w:bCs/>
          <w:sz w:val="24"/>
          <w:szCs w:val="24"/>
          <w:lang w:val="sl-SI"/>
        </w:rPr>
      </w:pPr>
    </w:p>
    <w:p w14:paraId="6DDD4228"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Naročnik ne odgovarja za škodo, ki je ali bi iz gornjih razlogov utegnila nastati izbranemu ponudniku.</w:t>
      </w:r>
    </w:p>
    <w:p w14:paraId="5C3FE374" w14:textId="3C5BB6FE" w:rsidR="00B45DA5" w:rsidRPr="00F10C03" w:rsidRDefault="00B45DA5" w:rsidP="004315CA">
      <w:pPr>
        <w:jc w:val="both"/>
        <w:rPr>
          <w:rFonts w:ascii="Arial" w:hAnsi="Arial" w:cs="Arial"/>
          <w:bCs/>
          <w:sz w:val="24"/>
          <w:szCs w:val="24"/>
          <w:lang w:val="sl-SI"/>
        </w:rPr>
      </w:pPr>
    </w:p>
    <w:p w14:paraId="25880604" w14:textId="6E5B95D3" w:rsidR="00F10C03" w:rsidRPr="00F10C03" w:rsidRDefault="00F10C03" w:rsidP="004315CA">
      <w:pPr>
        <w:jc w:val="both"/>
        <w:rPr>
          <w:rFonts w:ascii="Arial" w:hAnsi="Arial" w:cs="Arial"/>
          <w:bCs/>
          <w:sz w:val="24"/>
          <w:szCs w:val="24"/>
          <w:lang w:val="sl-SI"/>
        </w:rPr>
      </w:pPr>
    </w:p>
    <w:p w14:paraId="4A8FBFB4" w14:textId="64F1FC43" w:rsidR="00F10C03" w:rsidRPr="00F10C03" w:rsidRDefault="00F10C03" w:rsidP="004315CA">
      <w:pPr>
        <w:jc w:val="both"/>
        <w:rPr>
          <w:rFonts w:ascii="Arial" w:hAnsi="Arial" w:cs="Arial"/>
          <w:b/>
          <w:sz w:val="24"/>
          <w:szCs w:val="24"/>
          <w:lang w:val="sl-SI"/>
        </w:rPr>
      </w:pPr>
      <w:r w:rsidRPr="006A212E">
        <w:rPr>
          <w:rFonts w:ascii="Arial" w:hAnsi="Arial" w:cs="Arial"/>
          <w:b/>
          <w:sz w:val="24"/>
          <w:szCs w:val="24"/>
          <w:lang w:val="sl-SI"/>
        </w:rPr>
        <w:t>14.</w:t>
      </w:r>
      <w:r w:rsidRPr="006A212E">
        <w:rPr>
          <w:rFonts w:ascii="Arial" w:hAnsi="Arial" w:cs="Arial"/>
          <w:b/>
          <w:sz w:val="24"/>
          <w:szCs w:val="24"/>
          <w:lang w:val="sl-SI"/>
        </w:rPr>
        <w:tab/>
        <w:t>FINANČNA ZAVAROVANJA</w:t>
      </w:r>
    </w:p>
    <w:p w14:paraId="32678C5A" w14:textId="498035C2" w:rsidR="00F10C03" w:rsidRPr="00F10C03" w:rsidRDefault="00F10C03" w:rsidP="004315CA">
      <w:pPr>
        <w:jc w:val="both"/>
        <w:rPr>
          <w:rFonts w:ascii="Arial" w:hAnsi="Arial" w:cs="Arial"/>
          <w:bCs/>
          <w:sz w:val="24"/>
          <w:szCs w:val="24"/>
          <w:lang w:val="sl-SI"/>
        </w:rPr>
      </w:pPr>
    </w:p>
    <w:p w14:paraId="17D628BE" w14:textId="77777777" w:rsidR="00F10C03" w:rsidRPr="00F10C03" w:rsidRDefault="00F10C03" w:rsidP="00F10C03">
      <w:pPr>
        <w:widowControl w:val="0"/>
        <w:adjustRightInd w:val="0"/>
        <w:ind w:right="2"/>
        <w:textAlignment w:val="baseline"/>
        <w:rPr>
          <w:rFonts w:ascii="Arial" w:hAnsi="Arial" w:cs="Arial"/>
          <w:sz w:val="24"/>
          <w:szCs w:val="24"/>
          <w:lang w:val="sl-SI"/>
        </w:rPr>
      </w:pPr>
      <w:r w:rsidRPr="00F10C03">
        <w:rPr>
          <w:rFonts w:ascii="Arial" w:hAnsi="Arial" w:cs="Arial"/>
          <w:sz w:val="24"/>
          <w:szCs w:val="24"/>
          <w:lang w:val="sl-SI"/>
        </w:rPr>
        <w:t>Naročnik bo od ponudnikov zahteval:</w:t>
      </w:r>
    </w:p>
    <w:p w14:paraId="0DE5B900" w14:textId="77777777" w:rsidR="00F10C03" w:rsidRPr="00F10C03" w:rsidRDefault="00F10C03" w:rsidP="00F10C03">
      <w:pPr>
        <w:widowControl w:val="0"/>
        <w:adjustRightInd w:val="0"/>
        <w:ind w:right="2"/>
        <w:textAlignment w:val="baseline"/>
        <w:rPr>
          <w:rFonts w:ascii="Arial" w:hAnsi="Arial" w:cs="Arial"/>
          <w:sz w:val="24"/>
          <w:szCs w:val="24"/>
          <w:lang w:val="sl-SI"/>
        </w:rPr>
      </w:pPr>
    </w:p>
    <w:p w14:paraId="40F6DC6A" w14:textId="77777777" w:rsidR="00F10C03" w:rsidRPr="00F10C03" w:rsidRDefault="00F10C03" w:rsidP="00F10C03">
      <w:pPr>
        <w:pStyle w:val="Odstavekseznama"/>
        <w:keepNext/>
        <w:widowControl w:val="0"/>
        <w:suppressAutoHyphens w:val="0"/>
        <w:adjustRightInd w:val="0"/>
        <w:ind w:left="0" w:right="2"/>
        <w:contextualSpacing w:val="0"/>
        <w:jc w:val="both"/>
        <w:textAlignment w:val="baseline"/>
        <w:outlineLvl w:val="2"/>
        <w:rPr>
          <w:rFonts w:ascii="Arial" w:hAnsi="Arial" w:cs="Arial"/>
          <w:b/>
          <w:i/>
        </w:rPr>
      </w:pPr>
      <w:r w:rsidRPr="00F10C03">
        <w:rPr>
          <w:rFonts w:ascii="Arial" w:hAnsi="Arial" w:cs="Arial"/>
          <w:b/>
          <w:i/>
        </w:rPr>
        <w:t>Finančno zavarovanje za dobro in pravočasno izvedbo del</w:t>
      </w:r>
    </w:p>
    <w:p w14:paraId="597296D0" w14:textId="77777777" w:rsidR="00F10C03" w:rsidRPr="00F10C03" w:rsidRDefault="00F10C03" w:rsidP="00F10C03">
      <w:pPr>
        <w:ind w:right="2"/>
        <w:rPr>
          <w:rStyle w:val="Naslov3MKZnak"/>
          <w:b w:val="0"/>
          <w:sz w:val="24"/>
          <w:szCs w:val="24"/>
        </w:rPr>
      </w:pPr>
    </w:p>
    <w:p w14:paraId="1C108E45" w14:textId="77777777"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r w:rsidRPr="00F10C03">
        <w:rPr>
          <w:rFonts w:ascii="Arial" w:hAnsi="Arial" w:cs="Arial"/>
          <w:color w:val="000000"/>
          <w:sz w:val="24"/>
          <w:szCs w:val="24"/>
          <w:lang w:val="sl-SI" w:eastAsia="sl-SI"/>
        </w:rPr>
        <w:t xml:space="preserve">Izbrani ponudnik je dolžan najkasneje v 5 (petih) dneh od podpisa pogodbe naročniku predložiti menico z menično izjavo s pooblastilom za izpolnitev ali kavcijsko zavarovanje zavarovalnice kot zavarovanje za dobro in pravočasno izvedbo del v višini 10% pogodbene vrednosti z vključenim DDV. </w:t>
      </w:r>
    </w:p>
    <w:p w14:paraId="422EA556" w14:textId="77777777"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p>
    <w:p w14:paraId="1289BDE5" w14:textId="2C1AB4C1"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r w:rsidRPr="00F10C03">
        <w:rPr>
          <w:rFonts w:ascii="Arial" w:hAnsi="Arial" w:cs="Arial"/>
          <w:color w:val="000000"/>
          <w:sz w:val="24"/>
          <w:szCs w:val="24"/>
          <w:lang w:val="sl-SI" w:eastAsia="sl-SI"/>
        </w:rPr>
        <w:t xml:space="preserve">Navedeno finančno zavarovanje mora biti sestavljeno v skladu </w:t>
      </w:r>
      <w:r w:rsidR="003C21BF">
        <w:rPr>
          <w:rFonts w:ascii="Arial" w:hAnsi="Arial" w:cs="Arial"/>
          <w:color w:val="000000"/>
          <w:sz w:val="24"/>
          <w:szCs w:val="24"/>
          <w:lang w:val="sl-SI" w:eastAsia="sl-SI"/>
        </w:rPr>
        <w:t>z</w:t>
      </w:r>
      <w:r w:rsidRPr="00F10C03">
        <w:rPr>
          <w:rFonts w:ascii="Arial" w:hAnsi="Arial" w:cs="Arial"/>
          <w:color w:val="000000"/>
          <w:sz w:val="24"/>
          <w:szCs w:val="24"/>
          <w:lang w:val="sl-SI" w:eastAsia="sl-SI"/>
        </w:rPr>
        <w:t xml:space="preserve"> vzorcem </w:t>
      </w:r>
      <w:r w:rsidR="003C21BF">
        <w:rPr>
          <w:rFonts w:ascii="Arial" w:hAnsi="Arial" w:cs="Arial"/>
          <w:color w:val="000000"/>
          <w:sz w:val="24"/>
          <w:szCs w:val="24"/>
          <w:lang w:val="sl-SI" w:eastAsia="sl-SI"/>
        </w:rPr>
        <w:t xml:space="preserve">iz dokumentacije </w:t>
      </w:r>
      <w:r w:rsidRPr="00F10C03">
        <w:rPr>
          <w:rFonts w:ascii="Arial" w:hAnsi="Arial" w:cs="Arial"/>
          <w:color w:val="000000"/>
          <w:sz w:val="24"/>
          <w:szCs w:val="24"/>
          <w:lang w:val="sl-SI" w:eastAsia="sl-SI"/>
        </w:rPr>
        <w:t xml:space="preserve">in je pogoj za veljavnost pogodbe. </w:t>
      </w:r>
    </w:p>
    <w:p w14:paraId="4946B203" w14:textId="77777777"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p>
    <w:p w14:paraId="3828034B" w14:textId="77777777"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r w:rsidRPr="00F10C03">
        <w:rPr>
          <w:rFonts w:ascii="Arial" w:hAnsi="Arial" w:cs="Arial"/>
          <w:color w:val="000000"/>
          <w:sz w:val="24"/>
          <w:szCs w:val="24"/>
          <w:lang w:val="sl-SI" w:eastAsia="sl-SI"/>
        </w:rPr>
        <w:t xml:space="preserve">Veljavnost menice z menično izjavo oziroma kavcijskega zavarovanja zavarovalnice za dobro izvedbo pogodbenih obveznosti je še vsaj tri mesece po preteku roka za dokončno izvedbo del (uspešna primopredaja). Če se med trajanjem izvedbe pogodbe spremenijo roki za izvedbo dobav, kvaliteta in količina, se mora temu ustrezno spremeniti tudi zavarovanje oziroma podaljšati njena veljavnost. </w:t>
      </w:r>
    </w:p>
    <w:p w14:paraId="721324CB" w14:textId="77777777" w:rsidR="00F10C03" w:rsidRPr="00F10C03" w:rsidRDefault="00F10C03" w:rsidP="00F10C03">
      <w:pPr>
        <w:widowControl w:val="0"/>
        <w:adjustRightInd w:val="0"/>
        <w:ind w:right="2"/>
        <w:textAlignment w:val="baseline"/>
        <w:rPr>
          <w:rFonts w:ascii="Arial" w:hAnsi="Arial" w:cs="Arial"/>
          <w:color w:val="000000"/>
          <w:sz w:val="24"/>
          <w:szCs w:val="24"/>
          <w:lang w:val="sl-SI" w:eastAsia="sl-SI"/>
        </w:rPr>
      </w:pPr>
    </w:p>
    <w:p w14:paraId="637763B3" w14:textId="77777777"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r w:rsidRPr="00F10C03">
        <w:rPr>
          <w:rFonts w:ascii="Arial" w:hAnsi="Arial" w:cs="Arial"/>
          <w:color w:val="000000"/>
          <w:sz w:val="24"/>
          <w:szCs w:val="24"/>
          <w:lang w:val="sl-SI" w:eastAsia="sl-SI"/>
        </w:rPr>
        <w:t>Če poleg glavnega izvajalca sodelujejo v izvedbi javnega naročila tudi njegovi podizvajalci, mora glavni izvajalec za zavarovanje svoje obveznosti iz naslova plačila podizvajalcem izročiti naročniku menico z menično izjavo s pooblastilom za izpolnitev ali kavcijsko zavarovanje zavarovalnice, ki vključuje tudi zavarovanje obveznosti iz plačila podizvajalcem.</w:t>
      </w:r>
    </w:p>
    <w:p w14:paraId="7638AFDA" w14:textId="77777777"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p>
    <w:p w14:paraId="77BF38A0" w14:textId="77777777"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r w:rsidRPr="00F10C03">
        <w:rPr>
          <w:rFonts w:ascii="Arial" w:hAnsi="Arial" w:cs="Arial"/>
          <w:color w:val="000000"/>
          <w:sz w:val="24"/>
          <w:szCs w:val="24"/>
          <w:lang w:val="sl-SI" w:eastAsia="sl-SI"/>
        </w:rPr>
        <w:t>Finančno zavarovanje za dobro in pravočasno izvedbo pogodbenih obveznosti mora izvajalec izročiti naročniku najkasneje 5 dni po podpisu pogodbe. Pogodba je veljavna šele s predložitvijo finančnega zavarovanja za dobro izvedbo pogodbenih obveznosti.</w:t>
      </w:r>
    </w:p>
    <w:p w14:paraId="7DEC4AD5" w14:textId="77777777" w:rsidR="00F10C03" w:rsidRPr="00F10C03" w:rsidRDefault="00F10C03" w:rsidP="00F10C03">
      <w:pPr>
        <w:widowControl w:val="0"/>
        <w:adjustRightInd w:val="0"/>
        <w:ind w:right="2"/>
        <w:textAlignment w:val="baseline"/>
        <w:rPr>
          <w:rFonts w:ascii="Arial" w:hAnsi="Arial" w:cs="Arial"/>
          <w:sz w:val="24"/>
          <w:szCs w:val="24"/>
          <w:lang w:val="sl-SI"/>
        </w:rPr>
      </w:pPr>
    </w:p>
    <w:p w14:paraId="6CFFBF31" w14:textId="77777777" w:rsidR="00F10C03" w:rsidRPr="00F10C03" w:rsidRDefault="00F10C03" w:rsidP="003C21BF">
      <w:pPr>
        <w:pStyle w:val="Odstavekseznama"/>
        <w:suppressAutoHyphens w:val="0"/>
        <w:ind w:left="0" w:right="2"/>
        <w:contextualSpacing w:val="0"/>
        <w:jc w:val="both"/>
        <w:rPr>
          <w:rFonts w:ascii="Arial" w:hAnsi="Arial" w:cs="Arial"/>
          <w:b/>
          <w:i/>
        </w:rPr>
      </w:pPr>
      <w:r w:rsidRPr="00F10C03">
        <w:rPr>
          <w:rFonts w:ascii="Arial" w:hAnsi="Arial" w:cs="Arial"/>
          <w:b/>
          <w:i/>
        </w:rPr>
        <w:t>Finančno zavarovanje za odpravo napak v garancijskem roku</w:t>
      </w:r>
    </w:p>
    <w:p w14:paraId="2A56B7B5" w14:textId="77777777" w:rsidR="00F10C03" w:rsidRPr="00F10C03" w:rsidRDefault="00F10C03" w:rsidP="00F10C03">
      <w:pPr>
        <w:widowControl w:val="0"/>
        <w:adjustRightInd w:val="0"/>
        <w:ind w:right="2"/>
        <w:textAlignment w:val="baseline"/>
        <w:rPr>
          <w:rFonts w:ascii="Arial" w:hAnsi="Arial" w:cs="Arial"/>
          <w:sz w:val="24"/>
          <w:szCs w:val="24"/>
          <w:lang w:val="sl-SI"/>
        </w:rPr>
      </w:pPr>
    </w:p>
    <w:p w14:paraId="5BD26CCD" w14:textId="59B41EA7" w:rsidR="00F10C03" w:rsidRPr="00F10C03" w:rsidRDefault="00F10C03" w:rsidP="00F10C03">
      <w:pPr>
        <w:widowControl w:val="0"/>
        <w:adjustRightInd w:val="0"/>
        <w:jc w:val="both"/>
        <w:textAlignment w:val="baseline"/>
        <w:rPr>
          <w:rFonts w:ascii="Arial" w:hAnsi="Arial" w:cs="Arial"/>
          <w:sz w:val="24"/>
          <w:szCs w:val="24"/>
          <w:lang w:val="sl-SI"/>
        </w:rPr>
      </w:pPr>
      <w:r w:rsidRPr="00F10C03">
        <w:rPr>
          <w:rFonts w:ascii="Arial" w:hAnsi="Arial" w:cs="Arial"/>
          <w:sz w:val="24"/>
          <w:szCs w:val="24"/>
          <w:lang w:val="sl-SI"/>
        </w:rPr>
        <w:t>Izbrani izvajalec del po izvedeni dobavi, to je ob uspešni primopredaji, naročniku predloži menico z menično izjavo s pooblastilom za izpolnitev ali kavcijsko zavarovanje zavarovalnice za odpravo napak v garancijskem roku, sestavljeno v skladu s vzorcem</w:t>
      </w:r>
      <w:r w:rsidR="003C21BF">
        <w:rPr>
          <w:rFonts w:ascii="Arial" w:hAnsi="Arial" w:cs="Arial"/>
          <w:sz w:val="24"/>
          <w:szCs w:val="24"/>
          <w:lang w:val="sl-SI"/>
        </w:rPr>
        <w:t xml:space="preserve"> iz dokumentacije</w:t>
      </w:r>
      <w:r w:rsidRPr="00F10C03">
        <w:rPr>
          <w:rFonts w:ascii="Arial" w:hAnsi="Arial" w:cs="Arial"/>
          <w:sz w:val="24"/>
          <w:szCs w:val="24"/>
          <w:lang w:val="sl-SI"/>
        </w:rPr>
        <w:t xml:space="preserve">, v višini 5% pogodbene vrednosti z vključenim DDV. </w:t>
      </w:r>
    </w:p>
    <w:p w14:paraId="32A4CA57" w14:textId="77777777" w:rsidR="00F10C03" w:rsidRPr="00F10C03" w:rsidRDefault="00F10C03" w:rsidP="00F10C03">
      <w:pPr>
        <w:widowControl w:val="0"/>
        <w:adjustRightInd w:val="0"/>
        <w:jc w:val="both"/>
        <w:textAlignment w:val="baseline"/>
        <w:rPr>
          <w:rFonts w:ascii="Arial" w:hAnsi="Arial" w:cs="Arial"/>
          <w:sz w:val="24"/>
          <w:szCs w:val="24"/>
          <w:lang w:val="sl-SI"/>
        </w:rPr>
      </w:pPr>
    </w:p>
    <w:p w14:paraId="76F34B96" w14:textId="2879D028" w:rsidR="00F10C03" w:rsidRPr="00F10C03" w:rsidRDefault="00F10C03" w:rsidP="00F10C03">
      <w:pPr>
        <w:widowControl w:val="0"/>
        <w:adjustRightInd w:val="0"/>
        <w:jc w:val="both"/>
        <w:textAlignment w:val="baseline"/>
        <w:rPr>
          <w:rFonts w:ascii="Arial" w:hAnsi="Arial" w:cs="Arial"/>
          <w:sz w:val="24"/>
          <w:szCs w:val="24"/>
          <w:lang w:val="sl-SI"/>
        </w:rPr>
      </w:pPr>
      <w:r w:rsidRPr="00F10C03">
        <w:rPr>
          <w:rFonts w:ascii="Arial" w:hAnsi="Arial" w:cs="Arial"/>
          <w:sz w:val="24"/>
          <w:szCs w:val="24"/>
          <w:lang w:val="sl-SI"/>
        </w:rPr>
        <w:t xml:space="preserve">Zavarovanje mora pokrivati primere, če </w:t>
      </w:r>
      <w:r w:rsidR="003C21BF">
        <w:rPr>
          <w:rFonts w:ascii="Arial" w:hAnsi="Arial" w:cs="Arial"/>
          <w:sz w:val="24"/>
          <w:szCs w:val="24"/>
          <w:lang w:val="sl-SI"/>
        </w:rPr>
        <w:t>izbrani izvajalec</w:t>
      </w:r>
      <w:r w:rsidRPr="00F10C03">
        <w:rPr>
          <w:rFonts w:ascii="Arial" w:hAnsi="Arial" w:cs="Arial"/>
          <w:sz w:val="24"/>
          <w:szCs w:val="24"/>
          <w:lang w:val="sl-SI"/>
        </w:rPr>
        <w:t xml:space="preserve"> v primeru okvare ali v primeru kakršnega koli drugega dogodka, ki bi zmanjšal možnost uporabe ali kvalitete predmeta pogodbe v garancijskem roku, ni izvršil svoje obveznosti.</w:t>
      </w:r>
    </w:p>
    <w:p w14:paraId="6EA7AD7B" w14:textId="77777777" w:rsidR="00F10C03" w:rsidRPr="00F10C03" w:rsidRDefault="00F10C03" w:rsidP="00F10C03">
      <w:pPr>
        <w:widowControl w:val="0"/>
        <w:adjustRightInd w:val="0"/>
        <w:jc w:val="both"/>
        <w:textAlignment w:val="baseline"/>
        <w:rPr>
          <w:rFonts w:ascii="Arial" w:hAnsi="Arial" w:cs="Arial"/>
          <w:sz w:val="24"/>
          <w:szCs w:val="24"/>
          <w:lang w:val="sl-SI"/>
        </w:rPr>
      </w:pPr>
    </w:p>
    <w:p w14:paraId="31B7286B" w14:textId="5BA13AAF" w:rsidR="00F10C03" w:rsidRPr="00F10C03" w:rsidRDefault="00F10C03" w:rsidP="00F10C03">
      <w:pPr>
        <w:widowControl w:val="0"/>
        <w:adjustRightInd w:val="0"/>
        <w:jc w:val="both"/>
        <w:textAlignment w:val="baseline"/>
        <w:rPr>
          <w:rFonts w:ascii="Arial" w:hAnsi="Arial" w:cs="Arial"/>
          <w:sz w:val="24"/>
          <w:szCs w:val="24"/>
          <w:lang w:val="sl-SI"/>
        </w:rPr>
      </w:pPr>
      <w:r w:rsidRPr="00F10C03">
        <w:rPr>
          <w:rFonts w:ascii="Arial" w:hAnsi="Arial" w:cs="Arial"/>
          <w:sz w:val="24"/>
          <w:szCs w:val="24"/>
          <w:lang w:val="sl-SI"/>
        </w:rPr>
        <w:t xml:space="preserve">Rok trajanja garancije je za en dan daljši kot je garancijski rok, ki je določen v pogodbi. Izvajalec ob primopredaji oziroma najkasneje na dan primopredaje dobavljenega blaga, predloži menico z menično izjavo s pooblastilom za izpolnitev ali ustrezno kavcijsko zavarovanje zavarovalnice za odpravo napak v garancijskem roku </w:t>
      </w:r>
      <w:r w:rsidRPr="006C7970">
        <w:rPr>
          <w:rFonts w:ascii="Arial" w:hAnsi="Arial" w:cs="Arial"/>
          <w:sz w:val="24"/>
          <w:szCs w:val="24"/>
          <w:lang w:val="sl-SI"/>
        </w:rPr>
        <w:t xml:space="preserve">za </w:t>
      </w:r>
      <w:r w:rsidR="006C7970" w:rsidRPr="006C7970">
        <w:rPr>
          <w:rFonts w:ascii="Arial" w:hAnsi="Arial" w:cs="Arial"/>
          <w:sz w:val="24"/>
          <w:szCs w:val="24"/>
          <w:lang w:val="sl-SI"/>
        </w:rPr>
        <w:t>3 letno obdobje (36</w:t>
      </w:r>
      <w:r w:rsidRPr="006C7970">
        <w:rPr>
          <w:rFonts w:ascii="Arial" w:hAnsi="Arial" w:cs="Arial"/>
          <w:sz w:val="24"/>
          <w:szCs w:val="24"/>
          <w:lang w:val="sl-SI"/>
        </w:rPr>
        <w:t xml:space="preserve"> mesecev) v višini 5% pogodbene vrednosti z vključenim DDV.</w:t>
      </w:r>
    </w:p>
    <w:p w14:paraId="569B1DE1" w14:textId="77777777" w:rsidR="00F10C03" w:rsidRPr="00F10C03" w:rsidRDefault="00F10C03" w:rsidP="004315CA">
      <w:pPr>
        <w:jc w:val="both"/>
        <w:rPr>
          <w:rFonts w:ascii="Arial" w:hAnsi="Arial" w:cs="Arial"/>
          <w:bCs/>
          <w:sz w:val="28"/>
          <w:szCs w:val="28"/>
          <w:lang w:val="sl-SI"/>
        </w:rPr>
      </w:pPr>
    </w:p>
    <w:p w14:paraId="2628643B" w14:textId="77777777" w:rsidR="00CF50ED" w:rsidRPr="00F10C03" w:rsidRDefault="00CF50ED" w:rsidP="004315CA">
      <w:pPr>
        <w:jc w:val="both"/>
        <w:rPr>
          <w:rFonts w:ascii="Arial" w:hAnsi="Arial" w:cs="Arial"/>
          <w:bCs/>
          <w:sz w:val="28"/>
          <w:szCs w:val="28"/>
          <w:lang w:val="sl-SI"/>
        </w:rPr>
      </w:pPr>
    </w:p>
    <w:p w14:paraId="1A05BAC6" w14:textId="532C9246" w:rsidR="00B45DA5" w:rsidRPr="00F10C03" w:rsidRDefault="00B45DA5" w:rsidP="004315CA">
      <w:pPr>
        <w:jc w:val="both"/>
        <w:rPr>
          <w:rFonts w:ascii="Arial" w:hAnsi="Arial" w:cs="Arial"/>
          <w:b/>
          <w:bCs/>
          <w:sz w:val="24"/>
          <w:szCs w:val="24"/>
          <w:lang w:val="sl-SI"/>
        </w:rPr>
      </w:pPr>
      <w:r w:rsidRPr="00F10C03">
        <w:rPr>
          <w:rFonts w:ascii="Arial" w:hAnsi="Arial" w:cs="Arial"/>
          <w:b/>
          <w:bCs/>
          <w:sz w:val="24"/>
          <w:szCs w:val="24"/>
          <w:lang w:val="sl-SI"/>
        </w:rPr>
        <w:t>1</w:t>
      </w:r>
      <w:r w:rsidR="003C21BF">
        <w:rPr>
          <w:rFonts w:ascii="Arial" w:hAnsi="Arial" w:cs="Arial"/>
          <w:b/>
          <w:bCs/>
          <w:sz w:val="24"/>
          <w:szCs w:val="24"/>
          <w:lang w:val="sl-SI"/>
        </w:rPr>
        <w:t>5</w:t>
      </w:r>
      <w:r w:rsidRPr="00F10C03">
        <w:rPr>
          <w:rFonts w:ascii="Arial" w:hAnsi="Arial" w:cs="Arial"/>
          <w:b/>
          <w:bCs/>
          <w:sz w:val="24"/>
          <w:szCs w:val="24"/>
          <w:lang w:val="sl-SI"/>
        </w:rPr>
        <w:t>.</w:t>
      </w:r>
      <w:r w:rsidRPr="00F10C03">
        <w:rPr>
          <w:rFonts w:ascii="Arial" w:hAnsi="Arial" w:cs="Arial"/>
          <w:b/>
          <w:bCs/>
          <w:sz w:val="24"/>
          <w:szCs w:val="24"/>
          <w:lang w:val="sl-SI"/>
        </w:rPr>
        <w:tab/>
        <w:t>POGODBA</w:t>
      </w:r>
    </w:p>
    <w:p w14:paraId="68DB0B67" w14:textId="77777777" w:rsidR="00B45DA5" w:rsidRPr="00F10C03" w:rsidRDefault="00B45DA5" w:rsidP="004315CA">
      <w:pPr>
        <w:jc w:val="both"/>
        <w:rPr>
          <w:rFonts w:ascii="Arial" w:hAnsi="Arial" w:cs="Arial"/>
          <w:bCs/>
          <w:sz w:val="24"/>
          <w:szCs w:val="24"/>
          <w:lang w:val="sl-SI"/>
        </w:rPr>
      </w:pPr>
    </w:p>
    <w:p w14:paraId="36516794"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Naročnik bo z izbranim ponudnikom sklenil pogodbo.</w:t>
      </w:r>
    </w:p>
    <w:p w14:paraId="6BFF6796" w14:textId="77777777" w:rsidR="00B45DA5" w:rsidRPr="00F10C03" w:rsidRDefault="00B45DA5" w:rsidP="004315CA">
      <w:pPr>
        <w:jc w:val="both"/>
        <w:rPr>
          <w:rFonts w:ascii="Arial" w:hAnsi="Arial" w:cs="Arial"/>
          <w:bCs/>
          <w:sz w:val="24"/>
          <w:szCs w:val="24"/>
          <w:lang w:val="sl-SI"/>
        </w:rPr>
      </w:pPr>
    </w:p>
    <w:p w14:paraId="4035E8FE" w14:textId="35BB0AB8"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V skladu s šestim odstavkom 14. člena Zakona o integriteti in preprečevanju korupcije (</w:t>
      </w:r>
      <w:r w:rsidR="00842522" w:rsidRPr="00F10C03">
        <w:rPr>
          <w:rFonts w:ascii="Arial" w:hAnsi="Arial" w:cs="Arial"/>
          <w:bCs/>
          <w:sz w:val="24"/>
          <w:szCs w:val="24"/>
          <w:lang w:val="sl-SI"/>
        </w:rPr>
        <w:t xml:space="preserve">Uradni list RS, št. 69/11 – uradno prečiščeno besedilo, 158/20, 3/22 – ZDeb in 16/23 – </w:t>
      </w:r>
      <w:proofErr w:type="spellStart"/>
      <w:r w:rsidR="00842522" w:rsidRPr="00F10C03">
        <w:rPr>
          <w:rFonts w:ascii="Arial" w:hAnsi="Arial" w:cs="Arial"/>
          <w:bCs/>
          <w:sz w:val="24"/>
          <w:szCs w:val="24"/>
          <w:lang w:val="sl-SI"/>
        </w:rPr>
        <w:t>ZZPri</w:t>
      </w:r>
      <w:proofErr w:type="spellEnd"/>
      <w:r w:rsidRPr="00F10C03">
        <w:rPr>
          <w:rFonts w:ascii="Arial" w:hAnsi="Arial" w:cs="Arial"/>
          <w:bCs/>
          <w:sz w:val="24"/>
          <w:szCs w:val="24"/>
          <w:lang w:val="sl-SI"/>
        </w:rPr>
        <w:t>: v nadaljnjem besedilu: ZIntPK) je dolžan izbrani ponudnik na poziv naročnika, pred podpisom pogodbe, v roku osmih (8) dni od prejema poziva, posredovati podatke o:</w:t>
      </w:r>
    </w:p>
    <w:p w14:paraId="6F3829B8" w14:textId="77777777" w:rsidR="00B45DA5" w:rsidRPr="00F10C03" w:rsidRDefault="00B45DA5" w:rsidP="004315CA">
      <w:pPr>
        <w:pStyle w:val="Odstavekseznama"/>
        <w:numPr>
          <w:ilvl w:val="0"/>
          <w:numId w:val="37"/>
        </w:numPr>
        <w:jc w:val="both"/>
        <w:rPr>
          <w:rFonts w:ascii="Arial" w:hAnsi="Arial" w:cs="Arial"/>
          <w:bCs/>
        </w:rPr>
      </w:pPr>
      <w:r w:rsidRPr="00F10C03">
        <w:rPr>
          <w:rFonts w:ascii="Arial" w:hAnsi="Arial" w:cs="Arial"/>
          <w:bCs/>
        </w:rPr>
        <w:t>svojih ustanoviteljih, družbenikih, delničarjih, komanditistih ali drugih lastnikih in podatke o lastniških deležih navedenih oseb,</w:t>
      </w:r>
    </w:p>
    <w:p w14:paraId="58A562B1" w14:textId="77777777" w:rsidR="00B45DA5" w:rsidRPr="00F10C03" w:rsidRDefault="00B45DA5" w:rsidP="004315CA">
      <w:pPr>
        <w:pStyle w:val="Odstavekseznama"/>
        <w:numPr>
          <w:ilvl w:val="0"/>
          <w:numId w:val="37"/>
        </w:numPr>
        <w:jc w:val="both"/>
        <w:rPr>
          <w:rFonts w:ascii="Arial" w:hAnsi="Arial" w:cs="Arial"/>
          <w:bCs/>
        </w:rPr>
      </w:pPr>
      <w:r w:rsidRPr="00F10C03">
        <w:rPr>
          <w:rFonts w:ascii="Arial" w:hAnsi="Arial" w:cs="Arial"/>
          <w:bCs/>
        </w:rPr>
        <w:t>gospodarskih subjektih, za katere se glede na določbe zakona, ki ureja gospodarske družbe, šteje, da so z njim povezane družbe.</w:t>
      </w:r>
    </w:p>
    <w:p w14:paraId="5BC7FB0A" w14:textId="77777777" w:rsidR="004315CA" w:rsidRPr="00F10C03" w:rsidRDefault="004315CA" w:rsidP="004315CA">
      <w:pPr>
        <w:jc w:val="both"/>
        <w:rPr>
          <w:rFonts w:ascii="Arial" w:hAnsi="Arial" w:cs="Arial"/>
          <w:bCs/>
          <w:sz w:val="24"/>
          <w:szCs w:val="24"/>
          <w:lang w:val="sl-SI"/>
        </w:rPr>
      </w:pPr>
    </w:p>
    <w:p w14:paraId="21F68733"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V primeru, da bo izbrani ponudnik prijavil sodelovanje podizvajalcev in bo vrednost pogodbenih del, ki jih bo podizvajalec izvedel v tem naročilu, višja od deset tisoč (10.000) EUR brez DDV, bo moral izbrani ponudnik na poziv naročnika zgoraj navedene podatke v roku osmih (8) dni od prejema poziva, posredovati tudi za podizvajalca.</w:t>
      </w:r>
    </w:p>
    <w:p w14:paraId="09AD7DD5" w14:textId="77777777" w:rsidR="00B45DA5" w:rsidRPr="00F10C03" w:rsidRDefault="00B45DA5" w:rsidP="004315CA">
      <w:pPr>
        <w:jc w:val="both"/>
        <w:rPr>
          <w:rFonts w:ascii="Arial" w:hAnsi="Arial" w:cs="Arial"/>
          <w:bCs/>
          <w:sz w:val="24"/>
          <w:szCs w:val="24"/>
          <w:lang w:val="sl-SI"/>
        </w:rPr>
      </w:pPr>
    </w:p>
    <w:p w14:paraId="5FC100BC"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Če bo izbrani ponudnik predložil lažno izjavo oziroma bo dal neresnične podatke o navedenih dejstvih, bo to imelo za posledico ničnost pogodbe.</w:t>
      </w:r>
    </w:p>
    <w:p w14:paraId="0A461A85" w14:textId="77777777" w:rsidR="00B45DA5" w:rsidRPr="00F10C03" w:rsidRDefault="00B45DA5" w:rsidP="004315CA">
      <w:pPr>
        <w:jc w:val="both"/>
        <w:rPr>
          <w:rFonts w:ascii="Arial" w:hAnsi="Arial" w:cs="Arial"/>
          <w:bCs/>
          <w:sz w:val="24"/>
          <w:szCs w:val="24"/>
          <w:lang w:val="sl-SI"/>
        </w:rPr>
      </w:pPr>
    </w:p>
    <w:p w14:paraId="3E741B36"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Naročnik bo z izbranim ponudnikom sklenil pogodbo, razen če bodo obstajale okoliščine, ki jih določata 35. in 36. člen ZIntPK, ki naročniku prepovedujejo poslovanje z izbranim gospodarskim subjektom.</w:t>
      </w:r>
    </w:p>
    <w:p w14:paraId="0744B79E" w14:textId="77777777" w:rsidR="00B45DA5" w:rsidRPr="00F10C03" w:rsidRDefault="00B45DA5" w:rsidP="004315CA">
      <w:pPr>
        <w:jc w:val="both"/>
        <w:rPr>
          <w:rFonts w:ascii="Arial" w:hAnsi="Arial" w:cs="Arial"/>
          <w:bCs/>
          <w:sz w:val="24"/>
          <w:szCs w:val="24"/>
          <w:lang w:val="sl-SI"/>
        </w:rPr>
      </w:pPr>
    </w:p>
    <w:p w14:paraId="7244E96F"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Enako velja za podizvajalca če bo ta izvedel del predmeta pogodbe v vrednosti več kot deset tisoč (10.000,00) EUR brez DDV.</w:t>
      </w:r>
    </w:p>
    <w:p w14:paraId="58BC3AA3" w14:textId="77777777" w:rsidR="00B45DA5" w:rsidRPr="00F10C03" w:rsidRDefault="00B45DA5" w:rsidP="004315CA">
      <w:pPr>
        <w:jc w:val="both"/>
        <w:rPr>
          <w:rFonts w:ascii="Arial" w:hAnsi="Arial" w:cs="Arial"/>
          <w:bCs/>
          <w:sz w:val="24"/>
          <w:szCs w:val="24"/>
          <w:lang w:val="sl-SI"/>
        </w:rPr>
      </w:pPr>
    </w:p>
    <w:p w14:paraId="48226E09"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Izbrani ponudnik mora podpisati in vrniti naročniku pogodbo v roku 5 (pet) dni od prejema s strani naročnika podpisane pogodbe.</w:t>
      </w:r>
    </w:p>
    <w:p w14:paraId="6BE41B8B" w14:textId="77777777" w:rsidR="00B45DA5" w:rsidRPr="00F10C03" w:rsidRDefault="00B45DA5" w:rsidP="004315CA">
      <w:pPr>
        <w:jc w:val="both"/>
        <w:rPr>
          <w:rFonts w:ascii="Arial" w:hAnsi="Arial" w:cs="Arial"/>
          <w:bCs/>
          <w:sz w:val="24"/>
          <w:szCs w:val="24"/>
          <w:lang w:val="sl-SI"/>
        </w:rPr>
      </w:pPr>
    </w:p>
    <w:p w14:paraId="2901A041"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Pogodba se bo pred podpisom vsebinsko prilagodila glede na to, ali bo izbrani ponudnik predložil skupno ponudbo, prijavil sodelovanje podizvajalcev in podobno.</w:t>
      </w:r>
    </w:p>
    <w:p w14:paraId="3E6DA1B9" w14:textId="3D27B576" w:rsidR="00B45DA5" w:rsidRDefault="00B45DA5" w:rsidP="004315CA">
      <w:pPr>
        <w:jc w:val="both"/>
        <w:rPr>
          <w:rFonts w:ascii="Arial" w:hAnsi="Arial" w:cs="Arial"/>
          <w:bCs/>
          <w:sz w:val="24"/>
          <w:szCs w:val="24"/>
          <w:lang w:val="sl-SI"/>
        </w:rPr>
      </w:pPr>
    </w:p>
    <w:p w14:paraId="37693F71" w14:textId="77777777" w:rsidR="003C21BF" w:rsidRPr="00F10C03" w:rsidRDefault="003C21BF" w:rsidP="004315CA">
      <w:pPr>
        <w:jc w:val="both"/>
        <w:rPr>
          <w:rFonts w:ascii="Arial" w:hAnsi="Arial" w:cs="Arial"/>
          <w:bCs/>
          <w:sz w:val="24"/>
          <w:szCs w:val="24"/>
          <w:lang w:val="sl-SI"/>
        </w:rPr>
      </w:pPr>
    </w:p>
    <w:p w14:paraId="123246AA" w14:textId="6396FDD2" w:rsidR="00B45DA5" w:rsidRPr="00F10C03" w:rsidRDefault="0035722F" w:rsidP="004315CA">
      <w:pPr>
        <w:jc w:val="both"/>
        <w:rPr>
          <w:rFonts w:ascii="Arial" w:hAnsi="Arial" w:cs="Arial"/>
          <w:b/>
          <w:bCs/>
          <w:sz w:val="24"/>
          <w:szCs w:val="24"/>
          <w:lang w:val="sl-SI"/>
        </w:rPr>
      </w:pPr>
      <w:r w:rsidRPr="00F10C03">
        <w:rPr>
          <w:rFonts w:ascii="Arial" w:hAnsi="Arial" w:cs="Arial"/>
          <w:b/>
          <w:bCs/>
          <w:sz w:val="24"/>
          <w:szCs w:val="24"/>
          <w:lang w:val="sl-SI"/>
        </w:rPr>
        <w:t>1</w:t>
      </w:r>
      <w:r w:rsidR="003C21BF">
        <w:rPr>
          <w:rFonts w:ascii="Arial" w:hAnsi="Arial" w:cs="Arial"/>
          <w:b/>
          <w:bCs/>
          <w:sz w:val="24"/>
          <w:szCs w:val="24"/>
          <w:lang w:val="sl-SI"/>
        </w:rPr>
        <w:t>6</w:t>
      </w:r>
      <w:r w:rsidR="00B45DA5" w:rsidRPr="00F10C03">
        <w:rPr>
          <w:rFonts w:ascii="Arial" w:hAnsi="Arial" w:cs="Arial"/>
          <w:b/>
          <w:bCs/>
          <w:sz w:val="24"/>
          <w:szCs w:val="24"/>
          <w:lang w:val="sl-SI"/>
        </w:rPr>
        <w:t>.</w:t>
      </w:r>
      <w:r w:rsidRPr="00F10C03">
        <w:rPr>
          <w:rFonts w:ascii="Arial" w:hAnsi="Arial" w:cs="Arial"/>
          <w:b/>
          <w:bCs/>
          <w:sz w:val="24"/>
          <w:szCs w:val="24"/>
          <w:lang w:val="sl-SI"/>
        </w:rPr>
        <w:t xml:space="preserve"> </w:t>
      </w:r>
      <w:r w:rsidR="00B45DA5" w:rsidRPr="00F10C03">
        <w:rPr>
          <w:rFonts w:ascii="Arial" w:hAnsi="Arial" w:cs="Arial"/>
          <w:b/>
          <w:bCs/>
          <w:sz w:val="24"/>
          <w:szCs w:val="24"/>
          <w:lang w:val="sl-SI"/>
        </w:rPr>
        <w:tab/>
        <w:t>PRAVNO VARSTVO</w:t>
      </w:r>
    </w:p>
    <w:p w14:paraId="2DCD9611" w14:textId="77777777" w:rsidR="00B45DA5" w:rsidRPr="00F10C03" w:rsidRDefault="00B45DA5" w:rsidP="004315CA">
      <w:pPr>
        <w:jc w:val="both"/>
        <w:rPr>
          <w:rFonts w:ascii="Arial" w:hAnsi="Arial" w:cs="Arial"/>
          <w:bCs/>
          <w:sz w:val="24"/>
          <w:szCs w:val="24"/>
          <w:lang w:val="sl-SI"/>
        </w:rPr>
      </w:pPr>
    </w:p>
    <w:p w14:paraId="4302C764" w14:textId="77777777" w:rsidR="00A25CE4" w:rsidRPr="00F10C03" w:rsidRDefault="00A25CE4" w:rsidP="00A25CE4">
      <w:pPr>
        <w:jc w:val="both"/>
        <w:rPr>
          <w:rFonts w:ascii="Arial" w:hAnsi="Arial" w:cs="Arial"/>
          <w:sz w:val="24"/>
          <w:szCs w:val="24"/>
          <w:lang w:val="sl-SI"/>
        </w:rPr>
      </w:pPr>
      <w:r w:rsidRPr="00F10C03">
        <w:rPr>
          <w:rFonts w:ascii="Arial" w:hAnsi="Arial" w:cs="Arial"/>
          <w:sz w:val="24"/>
          <w:szCs w:val="24"/>
          <w:lang w:val="sl-SI"/>
        </w:rPr>
        <w:t>Pravno varstvo ponudnikov v postopkih javnih naročil ureja Zakon o pravnem varstvu v postopkih javnega naročanja (Uradni list RS, št. 43/11, 60/11 – ZTP-D, 63/13, 90/14 – ZDU-1I, 60/17 in 72/19, v nadaljevanju: ZPVPJN).</w:t>
      </w:r>
    </w:p>
    <w:p w14:paraId="5CA83087" w14:textId="77777777" w:rsidR="00A25CE4" w:rsidRPr="00F10C03" w:rsidRDefault="00A25CE4" w:rsidP="00A25C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2"/>
        <w:jc w:val="both"/>
        <w:textAlignment w:val="baseline"/>
        <w:rPr>
          <w:rFonts w:ascii="Arial" w:hAnsi="Arial" w:cs="Arial"/>
          <w:sz w:val="24"/>
          <w:szCs w:val="24"/>
          <w:highlight w:val="yellow"/>
          <w:lang w:val="sl-SI"/>
        </w:rPr>
      </w:pPr>
    </w:p>
    <w:p w14:paraId="3B5A85C8" w14:textId="77777777" w:rsidR="00A25CE4" w:rsidRPr="00F10C03" w:rsidRDefault="00A25CE4" w:rsidP="00A25CE4">
      <w:pPr>
        <w:jc w:val="both"/>
        <w:rPr>
          <w:rFonts w:ascii="Arial" w:hAnsi="Arial" w:cs="Arial"/>
          <w:sz w:val="24"/>
          <w:szCs w:val="24"/>
          <w:lang w:val="sl-SI"/>
        </w:rPr>
      </w:pPr>
      <w:r w:rsidRPr="00F10C03">
        <w:rPr>
          <w:rFonts w:ascii="Arial" w:hAnsi="Arial" w:cs="Arial"/>
          <w:sz w:val="24"/>
          <w:szCs w:val="24"/>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w:t>
      </w:r>
    </w:p>
    <w:p w14:paraId="1ACB2239" w14:textId="77777777" w:rsidR="00A25CE4" w:rsidRPr="00F10C03" w:rsidRDefault="00A25CE4" w:rsidP="00A25CE4">
      <w:pPr>
        <w:jc w:val="both"/>
        <w:rPr>
          <w:rFonts w:ascii="Arial" w:hAnsi="Arial" w:cs="Arial"/>
          <w:sz w:val="24"/>
          <w:szCs w:val="24"/>
          <w:highlight w:val="yellow"/>
          <w:lang w:val="sl-SI"/>
        </w:rPr>
      </w:pPr>
    </w:p>
    <w:p w14:paraId="7DECB301" w14:textId="77777777" w:rsidR="00A25CE4" w:rsidRPr="00F10C03" w:rsidRDefault="00A25CE4" w:rsidP="00A25CE4">
      <w:pPr>
        <w:jc w:val="both"/>
        <w:rPr>
          <w:rFonts w:ascii="Arial" w:hAnsi="Arial" w:cs="Arial"/>
          <w:sz w:val="24"/>
          <w:szCs w:val="24"/>
          <w:lang w:val="sl-SI"/>
        </w:rPr>
      </w:pPr>
      <w:r w:rsidRPr="00F10C03">
        <w:rPr>
          <w:rFonts w:ascii="Arial" w:hAnsi="Arial" w:cs="Arial"/>
          <w:sz w:val="24"/>
          <w:szCs w:val="24"/>
          <w:lang w:val="sl-SI"/>
        </w:rPr>
        <w:t>Zahtevka za revizijo ni dopustno vložiti po roku za sprejem ponudb, razen če je rok za sprejem ponudb krajši od desetih delovnih dni. V tem primeru se zahtevek za revizijo lahko vloži v desetih delovnih dneh od dneva objave obvestila o naročilu.</w:t>
      </w:r>
    </w:p>
    <w:p w14:paraId="7C9C2672" w14:textId="77777777" w:rsidR="00A25CE4" w:rsidRPr="00F10C03" w:rsidRDefault="00A25CE4" w:rsidP="00A25CE4">
      <w:pPr>
        <w:jc w:val="both"/>
        <w:rPr>
          <w:rFonts w:ascii="Arial" w:hAnsi="Arial" w:cs="Arial"/>
          <w:sz w:val="24"/>
          <w:szCs w:val="24"/>
          <w:lang w:val="sl-SI"/>
        </w:rPr>
      </w:pPr>
    </w:p>
    <w:p w14:paraId="0D7BD1A3" w14:textId="77777777" w:rsidR="00A25CE4" w:rsidRPr="00F10C03" w:rsidRDefault="00A25CE4" w:rsidP="00A25CE4">
      <w:pPr>
        <w:jc w:val="both"/>
        <w:rPr>
          <w:rFonts w:ascii="Arial" w:hAnsi="Arial" w:cs="Arial"/>
          <w:sz w:val="24"/>
          <w:szCs w:val="24"/>
          <w:lang w:val="sl-SI"/>
        </w:rPr>
      </w:pPr>
      <w:r w:rsidRPr="00F10C03">
        <w:rPr>
          <w:rFonts w:ascii="Arial" w:hAnsi="Arial" w:cs="Arial"/>
          <w:sz w:val="24"/>
          <w:szCs w:val="24"/>
          <w:lang w:val="sl-SI"/>
        </w:rPr>
        <w:t xml:space="preserve">Zahtevek za revizijo se vloži preko portala </w:t>
      </w:r>
      <w:proofErr w:type="spellStart"/>
      <w:r w:rsidRPr="00F10C03">
        <w:rPr>
          <w:rFonts w:ascii="Arial" w:hAnsi="Arial" w:cs="Arial"/>
          <w:sz w:val="24"/>
          <w:szCs w:val="24"/>
          <w:lang w:val="sl-SI"/>
        </w:rPr>
        <w:t>eRevizija</w:t>
      </w:r>
      <w:proofErr w:type="spellEnd"/>
      <w:r w:rsidRPr="00F10C03">
        <w:rPr>
          <w:rFonts w:ascii="Arial" w:hAnsi="Arial" w:cs="Arial"/>
          <w:sz w:val="24"/>
          <w:szCs w:val="24"/>
          <w:lang w:val="sl-SI"/>
        </w:rPr>
        <w:t xml:space="preserve"> (</w:t>
      </w:r>
      <w:hyperlink r:id="rId16" w:history="1">
        <w:r w:rsidRPr="00F10C03">
          <w:rPr>
            <w:rStyle w:val="Hiperpovezava"/>
            <w:rFonts w:ascii="Arial" w:hAnsi="Arial" w:cs="Arial"/>
            <w:sz w:val="24"/>
            <w:szCs w:val="24"/>
            <w:lang w:val="sl-SI"/>
          </w:rPr>
          <w:t>https://www.portalerevizija.si</w:t>
        </w:r>
      </w:hyperlink>
      <w:r w:rsidRPr="00F10C03">
        <w:rPr>
          <w:rFonts w:ascii="Arial" w:hAnsi="Arial" w:cs="Arial"/>
          <w:sz w:val="24"/>
          <w:szCs w:val="24"/>
          <w:lang w:val="sl-SI"/>
        </w:rPr>
        <w:t>). Zahtevek za revizijo mora biti obrazložen in vsebovati vse obvezne sestavine iz 15. člena ZPVPJN.</w:t>
      </w:r>
    </w:p>
    <w:p w14:paraId="6226152F" w14:textId="77777777" w:rsidR="00A25CE4" w:rsidRPr="00F10C03" w:rsidRDefault="00A25CE4" w:rsidP="00A25CE4">
      <w:pPr>
        <w:jc w:val="both"/>
        <w:rPr>
          <w:rFonts w:ascii="Arial" w:hAnsi="Arial" w:cs="Arial"/>
          <w:sz w:val="24"/>
          <w:szCs w:val="24"/>
          <w:highlight w:val="yellow"/>
          <w:lang w:val="sl-SI"/>
        </w:rPr>
      </w:pPr>
    </w:p>
    <w:p w14:paraId="6A07840A" w14:textId="77777777" w:rsidR="00A25CE4" w:rsidRPr="00F10C03" w:rsidRDefault="00A25CE4" w:rsidP="00A25CE4">
      <w:pPr>
        <w:jc w:val="both"/>
        <w:rPr>
          <w:rFonts w:ascii="Arial" w:hAnsi="Arial" w:cs="Arial"/>
          <w:sz w:val="24"/>
          <w:szCs w:val="24"/>
          <w:lang w:val="sl-SI"/>
        </w:rPr>
      </w:pPr>
      <w:r w:rsidRPr="00F10C03">
        <w:rPr>
          <w:rFonts w:ascii="Arial" w:hAnsi="Arial" w:cs="Arial"/>
          <w:sz w:val="24"/>
          <w:szCs w:val="24"/>
          <w:lang w:val="sl-SI"/>
        </w:rPr>
        <w:t>Višina takse je 2.000,00 EUR in se plača na transakcijski račun Ministrstva za finance, odprt pri Banki Slovenije, IBAN SI56 0110 0100 0358 802, SWIFT koda: BSLJSI2X, referenca 11 16110-711290- XXXXXXLL</w:t>
      </w:r>
      <w:r w:rsidRPr="00F10C03">
        <w:rPr>
          <w:rStyle w:val="Sprotnaopomba-sklic"/>
          <w:rFonts w:ascii="Arial" w:hAnsi="Arial" w:cs="Arial"/>
          <w:sz w:val="24"/>
          <w:szCs w:val="24"/>
          <w:lang w:val="sl-SI"/>
        </w:rPr>
        <w:footnoteReference w:id="3"/>
      </w:r>
      <w:r w:rsidRPr="00F10C03">
        <w:rPr>
          <w:rFonts w:ascii="Arial" w:hAnsi="Arial" w:cs="Arial"/>
          <w:sz w:val="24"/>
          <w:szCs w:val="24"/>
          <w:lang w:val="sl-SI"/>
        </w:rPr>
        <w:t xml:space="preserve"> - plačilo takse za predrevizijski postopek. </w:t>
      </w:r>
    </w:p>
    <w:p w14:paraId="3D6156EA" w14:textId="77777777" w:rsidR="0038669A" w:rsidRDefault="0038669A" w:rsidP="00A25C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both"/>
        <w:textAlignment w:val="baseline"/>
        <w:rPr>
          <w:rFonts w:ascii="Arial" w:hAnsi="Arial" w:cs="Arial"/>
          <w:sz w:val="24"/>
          <w:szCs w:val="24"/>
          <w:lang w:val="sl-SI" w:eastAsia="sl-SI"/>
        </w:rPr>
      </w:pPr>
    </w:p>
    <w:p w14:paraId="04B4433E" w14:textId="77777777" w:rsidR="006C7970" w:rsidRDefault="006C7970" w:rsidP="00A25C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both"/>
        <w:textAlignment w:val="baseline"/>
        <w:rPr>
          <w:rFonts w:ascii="Arial" w:hAnsi="Arial" w:cs="Arial"/>
          <w:sz w:val="24"/>
          <w:szCs w:val="24"/>
          <w:lang w:val="sl-SI" w:eastAsia="sl-SI"/>
        </w:rPr>
      </w:pPr>
    </w:p>
    <w:p w14:paraId="7BE879B5" w14:textId="77777777" w:rsidR="006C7970" w:rsidRPr="00F10C03" w:rsidRDefault="006C7970" w:rsidP="00A25C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both"/>
        <w:textAlignment w:val="baseline"/>
        <w:rPr>
          <w:rFonts w:ascii="Arial" w:hAnsi="Arial" w:cs="Arial"/>
          <w:sz w:val="24"/>
          <w:szCs w:val="24"/>
          <w:lang w:val="sl-SI" w:eastAsia="sl-SI"/>
        </w:rPr>
      </w:pPr>
    </w:p>
    <w:p w14:paraId="4E5BD41A" w14:textId="77777777" w:rsidR="00B45DA5" w:rsidRPr="00F10C03" w:rsidRDefault="009D3F8D" w:rsidP="004315CA">
      <w:pPr>
        <w:jc w:val="both"/>
        <w:rPr>
          <w:rFonts w:ascii="Arial" w:hAnsi="Arial" w:cs="Arial"/>
          <w:bCs/>
          <w:sz w:val="24"/>
          <w:szCs w:val="24"/>
          <w:lang w:val="sl-SI"/>
        </w:rPr>
      </w:pP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00B45DA5" w:rsidRPr="00F10C03">
        <w:rPr>
          <w:rFonts w:ascii="Arial" w:hAnsi="Arial" w:cs="Arial"/>
          <w:bCs/>
          <w:sz w:val="24"/>
          <w:szCs w:val="24"/>
          <w:lang w:val="sl-SI"/>
        </w:rPr>
        <w:tab/>
      </w:r>
      <w:r w:rsidR="00B45DA5" w:rsidRPr="00F10C03">
        <w:rPr>
          <w:rFonts w:ascii="Arial" w:hAnsi="Arial" w:cs="Arial"/>
          <w:bCs/>
          <w:sz w:val="24"/>
          <w:szCs w:val="24"/>
          <w:lang w:val="sl-SI"/>
        </w:rPr>
        <w:tab/>
      </w:r>
      <w:r w:rsidR="00B45DA5" w:rsidRPr="00F10C03">
        <w:rPr>
          <w:rFonts w:ascii="Arial" w:hAnsi="Arial" w:cs="Arial"/>
          <w:bCs/>
          <w:sz w:val="24"/>
          <w:szCs w:val="24"/>
          <w:lang w:val="sl-SI"/>
        </w:rPr>
        <w:tab/>
      </w:r>
      <w:r w:rsidR="00B45DA5" w:rsidRPr="00F10C03">
        <w:rPr>
          <w:rFonts w:ascii="Arial" w:hAnsi="Arial" w:cs="Arial"/>
          <w:bCs/>
          <w:sz w:val="24"/>
          <w:szCs w:val="24"/>
          <w:lang w:val="sl-SI"/>
        </w:rPr>
        <w:tab/>
      </w:r>
      <w:r w:rsidRPr="00F10C03">
        <w:rPr>
          <w:rFonts w:ascii="Arial" w:hAnsi="Arial" w:cs="Arial"/>
          <w:bCs/>
          <w:sz w:val="24"/>
          <w:szCs w:val="24"/>
          <w:lang w:val="sl-SI"/>
        </w:rPr>
        <w:t xml:space="preserve">Predsednik PGD </w:t>
      </w:r>
      <w:r w:rsidR="00C41670" w:rsidRPr="00F10C03">
        <w:rPr>
          <w:rFonts w:ascii="Arial" w:hAnsi="Arial" w:cs="Arial"/>
          <w:bCs/>
          <w:sz w:val="24"/>
          <w:szCs w:val="24"/>
          <w:lang w:val="sl-SI"/>
        </w:rPr>
        <w:t>Dekani</w:t>
      </w:r>
    </w:p>
    <w:p w14:paraId="33E4C083" w14:textId="77777777" w:rsidR="00C160C2" w:rsidRPr="00F10C03" w:rsidRDefault="009D3F8D" w:rsidP="004315CA">
      <w:pPr>
        <w:jc w:val="both"/>
        <w:rPr>
          <w:rFonts w:ascii="Arial" w:hAnsi="Arial" w:cs="Arial"/>
          <w:sz w:val="24"/>
          <w:szCs w:val="24"/>
          <w:lang w:val="sl-SI"/>
        </w:rPr>
      </w:pP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00D430D9" w:rsidRPr="00F10C03">
        <w:rPr>
          <w:rFonts w:ascii="Arial" w:hAnsi="Arial" w:cs="Arial"/>
          <w:bCs/>
          <w:sz w:val="24"/>
          <w:szCs w:val="24"/>
          <w:lang w:val="sl-SI"/>
        </w:rPr>
        <w:t xml:space="preserve">     </w:t>
      </w:r>
      <w:r w:rsidR="00CE48A9" w:rsidRPr="00F10C03">
        <w:rPr>
          <w:rFonts w:ascii="Arial" w:hAnsi="Arial" w:cs="Arial"/>
          <w:bCs/>
          <w:sz w:val="24"/>
          <w:szCs w:val="24"/>
          <w:lang w:val="sl-SI"/>
        </w:rPr>
        <w:t xml:space="preserve">  </w:t>
      </w:r>
      <w:r w:rsidR="00C41670" w:rsidRPr="00F10C03">
        <w:rPr>
          <w:rFonts w:ascii="Arial" w:hAnsi="Arial" w:cs="Arial"/>
          <w:bCs/>
          <w:sz w:val="24"/>
          <w:szCs w:val="24"/>
          <w:lang w:val="sl-SI"/>
        </w:rPr>
        <w:t>Matej Đipalo</w:t>
      </w:r>
    </w:p>
    <w:sectPr w:rsidR="00C160C2" w:rsidRPr="00F10C03" w:rsidSect="00637552">
      <w:headerReference w:type="default" r:id="rId17"/>
      <w:footerReference w:type="default" r:id="rId18"/>
      <w:headerReference w:type="first" r:id="rId19"/>
      <w:pgSz w:w="11909" w:h="16834" w:code="9"/>
      <w:pgMar w:top="1134" w:right="1417" w:bottom="993" w:left="1417" w:header="284" w:footer="43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CA6D1" w14:textId="77777777" w:rsidR="00CD1AB3" w:rsidRDefault="00CD1AB3">
      <w:r>
        <w:separator/>
      </w:r>
    </w:p>
  </w:endnote>
  <w:endnote w:type="continuationSeparator" w:id="0">
    <w:p w14:paraId="14E0EEFD" w14:textId="77777777" w:rsidR="00CD1AB3" w:rsidRDefault="00CD1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760353909"/>
      <w:docPartObj>
        <w:docPartGallery w:val="Page Numbers (Bottom of Page)"/>
        <w:docPartUnique/>
      </w:docPartObj>
    </w:sdtPr>
    <w:sdtEndPr/>
    <w:sdtContent>
      <w:p w14:paraId="65B94AC8" w14:textId="77777777" w:rsidR="00822D6F" w:rsidRPr="00A25CE4" w:rsidRDefault="00822D6F">
        <w:pPr>
          <w:pStyle w:val="Noga"/>
          <w:jc w:val="right"/>
          <w:rPr>
            <w:rFonts w:ascii="Arial" w:hAnsi="Arial" w:cs="Arial"/>
          </w:rPr>
        </w:pPr>
        <w:r w:rsidRPr="00A25CE4">
          <w:rPr>
            <w:rFonts w:ascii="Arial" w:hAnsi="Arial" w:cs="Arial"/>
          </w:rPr>
          <w:fldChar w:fldCharType="begin"/>
        </w:r>
        <w:r w:rsidRPr="00A25CE4">
          <w:rPr>
            <w:rFonts w:ascii="Arial" w:hAnsi="Arial" w:cs="Arial"/>
          </w:rPr>
          <w:instrText>PAGE   \* MERGEFORMAT</w:instrText>
        </w:r>
        <w:r w:rsidRPr="00A25CE4">
          <w:rPr>
            <w:rFonts w:ascii="Arial" w:hAnsi="Arial" w:cs="Arial"/>
          </w:rPr>
          <w:fldChar w:fldCharType="separate"/>
        </w:r>
        <w:r w:rsidR="00DC138E" w:rsidRPr="00DC138E">
          <w:rPr>
            <w:rFonts w:ascii="Arial" w:hAnsi="Arial" w:cs="Arial"/>
            <w:noProof/>
            <w:lang w:val="sl-SI"/>
          </w:rPr>
          <w:t>15</w:t>
        </w:r>
        <w:r w:rsidRPr="00A25CE4">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7D247" w14:textId="77777777" w:rsidR="00CD1AB3" w:rsidRDefault="00CD1AB3">
      <w:r>
        <w:separator/>
      </w:r>
    </w:p>
  </w:footnote>
  <w:footnote w:type="continuationSeparator" w:id="0">
    <w:p w14:paraId="5DD3E43F" w14:textId="77777777" w:rsidR="00CD1AB3" w:rsidRDefault="00CD1AB3">
      <w:r>
        <w:continuationSeparator/>
      </w:r>
    </w:p>
  </w:footnote>
  <w:footnote w:id="1">
    <w:p w14:paraId="06928C03" w14:textId="77777777" w:rsidR="006E03EF" w:rsidRPr="00842522" w:rsidRDefault="006E03EF" w:rsidP="004315CA">
      <w:pPr>
        <w:pStyle w:val="Sprotnaopomba-besedilo"/>
        <w:spacing w:line="240" w:lineRule="auto"/>
        <w:rPr>
          <w:rFonts w:ascii="Arial" w:hAnsi="Arial" w:cs="Arial"/>
          <w:sz w:val="16"/>
          <w:szCs w:val="16"/>
          <w:lang w:val="sl-SI"/>
        </w:rPr>
      </w:pPr>
      <w:r w:rsidRPr="00842522">
        <w:rPr>
          <w:rStyle w:val="Sprotnaopomba-sklic"/>
          <w:rFonts w:ascii="Arial" w:hAnsi="Arial" w:cs="Arial"/>
          <w:sz w:val="16"/>
          <w:szCs w:val="16"/>
          <w:lang w:val="sl-SI"/>
        </w:rPr>
        <w:footnoteRef/>
      </w:r>
      <w:r w:rsidRPr="00842522">
        <w:rPr>
          <w:rFonts w:ascii="Arial" w:hAnsi="Arial" w:cs="Arial"/>
          <w:sz w:val="16"/>
          <w:szCs w:val="16"/>
          <w:lang w:val="sl-SI"/>
        </w:rPr>
        <w:t xml:space="preserve"> </w:t>
      </w:r>
      <w:hyperlink r:id="rId1" w:history="1">
        <w:r w:rsidRPr="00842522">
          <w:rPr>
            <w:rStyle w:val="Hiperpovezava"/>
            <w:rFonts w:ascii="Arial" w:hAnsi="Arial" w:cs="Arial"/>
            <w:sz w:val="16"/>
            <w:szCs w:val="16"/>
            <w:lang w:val="sl-SI"/>
          </w:rPr>
          <w:t>Obligacijski zakonik</w:t>
        </w:r>
      </w:hyperlink>
      <w:r w:rsidRPr="00842522">
        <w:rPr>
          <w:rFonts w:ascii="Arial" w:hAnsi="Arial" w:cs="Arial"/>
          <w:sz w:val="16"/>
          <w:szCs w:val="16"/>
          <w:lang w:val="sl-SI"/>
        </w:rPr>
        <w:t xml:space="preserve"> (Uradni list RS, št. 97/07 – uradno prečiščeno besedilo, 64/16 – odl. US in 20/18 – OROZ631)</w:t>
      </w:r>
    </w:p>
  </w:footnote>
  <w:footnote w:id="2">
    <w:p w14:paraId="3F120484" w14:textId="77777777" w:rsidR="00822D6F" w:rsidRPr="00A25CE4" w:rsidRDefault="00822D6F" w:rsidP="003E12D3">
      <w:pPr>
        <w:pStyle w:val="Brezrazmikov"/>
        <w:rPr>
          <w:sz w:val="16"/>
          <w:szCs w:val="16"/>
        </w:rPr>
      </w:pPr>
      <w:r w:rsidRPr="00A25CE4">
        <w:rPr>
          <w:rStyle w:val="Sprotnaopomba-sklic"/>
        </w:rPr>
        <w:footnoteRef/>
      </w:r>
      <w:r w:rsidRPr="00A25CE4">
        <w:t xml:space="preserve"> </w:t>
      </w:r>
      <w:r w:rsidRPr="00A25CE4">
        <w:rPr>
          <w:sz w:val="16"/>
          <w:szCs w:val="16"/>
        </w:rPr>
        <w:t>Ponudnik je uspešno izvedel zahtevano storitev, če je naročilo izvedel kakovostno, v dogovorjenih rokih in v skladu s pogodbenimi obveznostmi.</w:t>
      </w:r>
    </w:p>
  </w:footnote>
  <w:footnote w:id="3">
    <w:p w14:paraId="314402FD" w14:textId="77777777" w:rsidR="00A25CE4" w:rsidRPr="00A25CE4" w:rsidRDefault="00A25CE4" w:rsidP="00A25CE4">
      <w:pPr>
        <w:pStyle w:val="Sprotnaopomba-besedilo"/>
        <w:spacing w:line="240" w:lineRule="auto"/>
        <w:rPr>
          <w:rFonts w:ascii="Arial" w:hAnsi="Arial" w:cs="Arial"/>
          <w:sz w:val="18"/>
          <w:lang w:val="sl-SI"/>
        </w:rPr>
      </w:pPr>
      <w:r w:rsidRPr="00A25CE4">
        <w:rPr>
          <w:rStyle w:val="Sprotnaopomba-sklic"/>
          <w:rFonts w:ascii="Arial" w:hAnsi="Arial" w:cs="Arial"/>
          <w:sz w:val="18"/>
          <w:lang w:val="sl-SI"/>
        </w:rPr>
        <w:footnoteRef/>
      </w:r>
      <w:r w:rsidRPr="00A25CE4">
        <w:rPr>
          <w:rFonts w:ascii="Arial" w:hAnsi="Arial" w:cs="Arial"/>
          <w:sz w:val="18"/>
          <w:lang w:val="sl-SI"/>
        </w:rPr>
        <w:t xml:space="preserve"> Zadnji, tretji del reference, predstavlja številko objave obvestila o javnem naročilu. Sestavljen je iz 8 cifer, od tega sta zadnji dve mesti namenjeni navedbi letnice iz številke objave oz. oznake javnega naročila. Npr. Številka objave: JN 003177/2016-B01; Sklic: 16110-7111290-00317716.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3869" w14:textId="61C51604" w:rsidR="002702C2" w:rsidRPr="001F6582" w:rsidRDefault="00660EEA" w:rsidP="002702C2">
    <w:pPr>
      <w:pStyle w:val="Glava"/>
      <w:jc w:val="center"/>
      <w:rPr>
        <w:lang w:val="it-IT"/>
      </w:rPr>
    </w:pPr>
    <w:r>
      <w:rPr>
        <w:rFonts w:ascii="Arial" w:hAnsi="Arial" w:cs="Arial"/>
        <w:b/>
        <w:lang w:val="sl-SI"/>
      </w:rPr>
      <w:t>Dobava</w:t>
    </w:r>
    <w:r w:rsidR="00CE48A9">
      <w:rPr>
        <w:rFonts w:ascii="Arial" w:hAnsi="Arial" w:cs="Arial"/>
        <w:b/>
        <w:lang w:val="sl-SI"/>
      </w:rPr>
      <w:t xml:space="preserve"> </w:t>
    </w:r>
    <w:r w:rsidR="0051608C" w:rsidRPr="0051608C">
      <w:rPr>
        <w:rFonts w:ascii="Arial" w:hAnsi="Arial" w:cs="Arial"/>
        <w:b/>
        <w:lang w:val="sl-SI"/>
      </w:rPr>
      <w:t>manjšega gasilskega vozila za gašenje gozdnih požarov GVGP-1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79915" w14:textId="77777777" w:rsidR="006A0A97" w:rsidRPr="00A25CE4" w:rsidRDefault="006A0A97" w:rsidP="00A25CE4">
    <w:pPr>
      <w:pStyle w:val="Glava"/>
      <w:ind w:right="3"/>
      <w:jc w:val="center"/>
      <w:rPr>
        <w:rFonts w:ascii="Arial" w:hAnsi="Arial" w:cs="Arial"/>
        <w:sz w:val="32"/>
        <w:szCs w:val="32"/>
        <w:lang w:val="it-IT"/>
      </w:rPr>
    </w:pPr>
    <w:proofErr w:type="spellStart"/>
    <w:r w:rsidRPr="00A25CE4">
      <w:rPr>
        <w:rFonts w:ascii="Arial" w:hAnsi="Arial" w:cs="Arial"/>
        <w:sz w:val="32"/>
        <w:szCs w:val="32"/>
        <w:lang w:val="it-IT"/>
      </w:rPr>
      <w:t>Prostovoljno</w:t>
    </w:r>
    <w:proofErr w:type="spellEnd"/>
    <w:r w:rsidRPr="00A25CE4">
      <w:rPr>
        <w:rFonts w:ascii="Arial" w:hAnsi="Arial" w:cs="Arial"/>
        <w:sz w:val="32"/>
        <w:szCs w:val="32"/>
        <w:lang w:val="it-IT"/>
      </w:rPr>
      <w:t xml:space="preserve"> </w:t>
    </w:r>
    <w:proofErr w:type="spellStart"/>
    <w:r w:rsidRPr="00A25CE4">
      <w:rPr>
        <w:rFonts w:ascii="Arial" w:hAnsi="Arial" w:cs="Arial"/>
        <w:sz w:val="32"/>
        <w:szCs w:val="32"/>
        <w:lang w:val="it-IT"/>
      </w:rPr>
      <w:t>gasilsko</w:t>
    </w:r>
    <w:proofErr w:type="spellEnd"/>
    <w:r w:rsidRPr="00A25CE4">
      <w:rPr>
        <w:rFonts w:ascii="Arial" w:hAnsi="Arial" w:cs="Arial"/>
        <w:sz w:val="32"/>
        <w:szCs w:val="32"/>
        <w:lang w:val="it-IT"/>
      </w:rPr>
      <w:t xml:space="preserve"> </w:t>
    </w:r>
    <w:proofErr w:type="spellStart"/>
    <w:r w:rsidRPr="00A25CE4">
      <w:rPr>
        <w:rFonts w:ascii="Arial" w:hAnsi="Arial" w:cs="Arial"/>
        <w:sz w:val="32"/>
        <w:szCs w:val="32"/>
        <w:lang w:val="it-IT"/>
      </w:rPr>
      <w:t>društvo</w:t>
    </w:r>
    <w:proofErr w:type="spellEnd"/>
    <w:r w:rsidRPr="00A25CE4">
      <w:rPr>
        <w:rFonts w:ascii="Arial" w:hAnsi="Arial" w:cs="Arial"/>
        <w:sz w:val="32"/>
        <w:szCs w:val="32"/>
        <w:lang w:val="it-IT"/>
      </w:rPr>
      <w:t xml:space="preserve"> </w:t>
    </w:r>
    <w:proofErr w:type="spellStart"/>
    <w:r w:rsidR="0086409E" w:rsidRPr="00A25CE4">
      <w:rPr>
        <w:rFonts w:ascii="Arial" w:hAnsi="Arial" w:cs="Arial"/>
        <w:sz w:val="32"/>
        <w:szCs w:val="32"/>
        <w:lang w:val="it-IT"/>
      </w:rPr>
      <w:t>Dekani</w:t>
    </w:r>
    <w:proofErr w:type="spellEnd"/>
  </w:p>
  <w:p w14:paraId="62288089" w14:textId="77777777" w:rsidR="00822D6F" w:rsidRPr="00A25CE4" w:rsidRDefault="0086409E" w:rsidP="00A25CE4">
    <w:pPr>
      <w:pStyle w:val="Glava"/>
      <w:ind w:right="3"/>
      <w:jc w:val="center"/>
      <w:rPr>
        <w:rFonts w:ascii="Arial" w:hAnsi="Arial" w:cs="Arial"/>
        <w:sz w:val="32"/>
        <w:szCs w:val="32"/>
        <w:lang w:val="it-IT"/>
      </w:rPr>
    </w:pPr>
    <w:r w:rsidRPr="00A25CE4">
      <w:rPr>
        <w:rFonts w:ascii="Arial" w:hAnsi="Arial" w:cs="Arial"/>
        <w:sz w:val="32"/>
        <w:szCs w:val="32"/>
        <w:lang w:val="it-IT"/>
      </w:rPr>
      <w:t>Dekani 195, 6271 Dekani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3" w15:restartNumberingAfterBreak="0">
    <w:nsid w:val="010E2960"/>
    <w:multiLevelType w:val="multilevel"/>
    <w:tmpl w:val="F5B0EC40"/>
    <w:lvl w:ilvl="0">
      <w:start w:val="11"/>
      <w:numFmt w:val="decimal"/>
      <w:lvlText w:val="%1"/>
      <w:lvlJc w:val="left"/>
      <w:pPr>
        <w:ind w:left="600" w:hanging="600"/>
      </w:pPr>
      <w:rPr>
        <w:rFonts w:hint="default"/>
      </w:rPr>
    </w:lvl>
    <w:lvl w:ilvl="1">
      <w:start w:val="3"/>
      <w:numFmt w:val="decimal"/>
      <w:lvlText w:val="%1.%2"/>
      <w:lvlJc w:val="left"/>
      <w:pPr>
        <w:ind w:left="1017" w:hanging="600"/>
      </w:pPr>
      <w:rPr>
        <w:rFonts w:hint="default"/>
      </w:rPr>
    </w:lvl>
    <w:lvl w:ilvl="2">
      <w:start w:val="2"/>
      <w:numFmt w:val="decimal"/>
      <w:lvlText w:val="%1.%2.%3"/>
      <w:lvlJc w:val="left"/>
      <w:pPr>
        <w:ind w:left="1554" w:hanging="720"/>
      </w:pPr>
      <w:rPr>
        <w:rFonts w:hint="default"/>
      </w:rPr>
    </w:lvl>
    <w:lvl w:ilvl="3">
      <w:start w:val="1"/>
      <w:numFmt w:val="decimal"/>
      <w:lvlText w:val="%1.%2.%3.%4"/>
      <w:lvlJc w:val="left"/>
      <w:pPr>
        <w:ind w:left="1971" w:hanging="720"/>
      </w:pPr>
      <w:rPr>
        <w:rFonts w:hint="default"/>
      </w:rPr>
    </w:lvl>
    <w:lvl w:ilvl="4">
      <w:start w:val="1"/>
      <w:numFmt w:val="decimal"/>
      <w:lvlText w:val="%1.%2.%3.%4.%5"/>
      <w:lvlJc w:val="left"/>
      <w:pPr>
        <w:ind w:left="2748" w:hanging="1080"/>
      </w:pPr>
      <w:rPr>
        <w:rFonts w:hint="default"/>
      </w:rPr>
    </w:lvl>
    <w:lvl w:ilvl="5">
      <w:start w:val="1"/>
      <w:numFmt w:val="decimal"/>
      <w:lvlText w:val="%1.%2.%3.%4.%5.%6"/>
      <w:lvlJc w:val="left"/>
      <w:pPr>
        <w:ind w:left="3165" w:hanging="1080"/>
      </w:pPr>
      <w:rPr>
        <w:rFonts w:hint="default"/>
      </w:rPr>
    </w:lvl>
    <w:lvl w:ilvl="6">
      <w:start w:val="1"/>
      <w:numFmt w:val="decimal"/>
      <w:lvlText w:val="%1.%2.%3.%4.%5.%6.%7"/>
      <w:lvlJc w:val="left"/>
      <w:pPr>
        <w:ind w:left="3942" w:hanging="1440"/>
      </w:pPr>
      <w:rPr>
        <w:rFonts w:hint="default"/>
      </w:rPr>
    </w:lvl>
    <w:lvl w:ilvl="7">
      <w:start w:val="1"/>
      <w:numFmt w:val="decimal"/>
      <w:lvlText w:val="%1.%2.%3.%4.%5.%6.%7.%8"/>
      <w:lvlJc w:val="left"/>
      <w:pPr>
        <w:ind w:left="4359" w:hanging="1440"/>
      </w:pPr>
      <w:rPr>
        <w:rFonts w:hint="default"/>
      </w:rPr>
    </w:lvl>
    <w:lvl w:ilvl="8">
      <w:start w:val="1"/>
      <w:numFmt w:val="decimal"/>
      <w:lvlText w:val="%1.%2.%3.%4.%5.%6.%7.%8.%9"/>
      <w:lvlJc w:val="left"/>
      <w:pPr>
        <w:ind w:left="5136" w:hanging="1800"/>
      </w:pPr>
      <w:rPr>
        <w:rFonts w:hint="default"/>
      </w:rPr>
    </w:lvl>
  </w:abstractNum>
  <w:abstractNum w:abstractNumId="4" w15:restartNumberingAfterBreak="0">
    <w:nsid w:val="059546B8"/>
    <w:multiLevelType w:val="multilevel"/>
    <w:tmpl w:val="CADE3CE4"/>
    <w:lvl w:ilvl="0">
      <w:start w:val="11"/>
      <w:numFmt w:val="decimal"/>
      <w:lvlText w:val="%1"/>
      <w:lvlJc w:val="left"/>
      <w:pPr>
        <w:ind w:left="1599" w:hanging="620"/>
      </w:pPr>
      <w:rPr>
        <w:rFonts w:hint="default"/>
      </w:rPr>
    </w:lvl>
    <w:lvl w:ilvl="1">
      <w:start w:val="3"/>
      <w:numFmt w:val="decimal"/>
      <w:lvlText w:val="%1.%2"/>
      <w:lvlJc w:val="left"/>
      <w:pPr>
        <w:ind w:left="1599" w:hanging="620"/>
      </w:pPr>
      <w:rPr>
        <w:rFonts w:ascii="Arial" w:eastAsia="Arial" w:hAnsi="Arial" w:cs="Arial" w:hint="default"/>
        <w:b/>
        <w:bCs/>
        <w:spacing w:val="-2"/>
        <w:w w:val="100"/>
        <w:sz w:val="20"/>
        <w:szCs w:val="20"/>
      </w:rPr>
    </w:lvl>
    <w:lvl w:ilvl="2">
      <w:start w:val="1"/>
      <w:numFmt w:val="decimal"/>
      <w:lvlText w:val="%1.%2.%3"/>
      <w:lvlJc w:val="left"/>
      <w:pPr>
        <w:ind w:left="1541" w:hanging="706"/>
      </w:pPr>
      <w:rPr>
        <w:rFonts w:ascii="Arial" w:eastAsia="Arial" w:hAnsi="Arial" w:cs="Arial" w:hint="default"/>
        <w:b/>
        <w:bCs/>
        <w:spacing w:val="-2"/>
        <w:w w:val="100"/>
        <w:sz w:val="20"/>
        <w:szCs w:val="20"/>
      </w:rPr>
    </w:lvl>
    <w:lvl w:ilvl="3">
      <w:numFmt w:val="bullet"/>
      <w:lvlText w:val="•"/>
      <w:lvlJc w:val="left"/>
      <w:pPr>
        <w:ind w:left="3752" w:hanging="706"/>
      </w:pPr>
      <w:rPr>
        <w:rFonts w:hint="default"/>
      </w:rPr>
    </w:lvl>
    <w:lvl w:ilvl="4">
      <w:numFmt w:val="bullet"/>
      <w:lvlText w:val="•"/>
      <w:lvlJc w:val="left"/>
      <w:pPr>
        <w:ind w:left="4828" w:hanging="706"/>
      </w:pPr>
      <w:rPr>
        <w:rFonts w:hint="default"/>
      </w:rPr>
    </w:lvl>
    <w:lvl w:ilvl="5">
      <w:numFmt w:val="bullet"/>
      <w:lvlText w:val="•"/>
      <w:lvlJc w:val="left"/>
      <w:pPr>
        <w:ind w:left="5904" w:hanging="706"/>
      </w:pPr>
      <w:rPr>
        <w:rFonts w:hint="default"/>
      </w:rPr>
    </w:lvl>
    <w:lvl w:ilvl="6">
      <w:numFmt w:val="bullet"/>
      <w:lvlText w:val="•"/>
      <w:lvlJc w:val="left"/>
      <w:pPr>
        <w:ind w:left="6980" w:hanging="706"/>
      </w:pPr>
      <w:rPr>
        <w:rFonts w:hint="default"/>
      </w:rPr>
    </w:lvl>
    <w:lvl w:ilvl="7">
      <w:numFmt w:val="bullet"/>
      <w:lvlText w:val="•"/>
      <w:lvlJc w:val="left"/>
      <w:pPr>
        <w:ind w:left="8056" w:hanging="706"/>
      </w:pPr>
      <w:rPr>
        <w:rFonts w:hint="default"/>
      </w:rPr>
    </w:lvl>
    <w:lvl w:ilvl="8">
      <w:numFmt w:val="bullet"/>
      <w:lvlText w:val="•"/>
      <w:lvlJc w:val="left"/>
      <w:pPr>
        <w:ind w:left="9133" w:hanging="706"/>
      </w:pPr>
      <w:rPr>
        <w:rFonts w:hint="default"/>
      </w:rPr>
    </w:lvl>
  </w:abstractNum>
  <w:abstractNum w:abstractNumId="5" w15:restartNumberingAfterBreak="0">
    <w:nsid w:val="08FD1217"/>
    <w:multiLevelType w:val="hybridMultilevel"/>
    <w:tmpl w:val="78282320"/>
    <w:lvl w:ilvl="0" w:tplc="E70A0184">
      <w:start w:val="1"/>
      <w:numFmt w:val="bullet"/>
      <w:lvlText w:val="-"/>
      <w:lvlJc w:val="left"/>
      <w:pPr>
        <w:tabs>
          <w:tab w:val="num" w:pos="720"/>
        </w:tabs>
        <w:ind w:left="720" w:hanging="360"/>
      </w:p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951278D"/>
    <w:multiLevelType w:val="hybridMultilevel"/>
    <w:tmpl w:val="BE5C6FB6"/>
    <w:lvl w:ilvl="0" w:tplc="EB5A88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5734D"/>
    <w:multiLevelType w:val="multilevel"/>
    <w:tmpl w:val="A11AE23C"/>
    <w:lvl w:ilvl="0">
      <w:start w:val="9"/>
      <w:numFmt w:val="decimal"/>
      <w:lvlText w:val="%1"/>
      <w:lvlJc w:val="left"/>
      <w:pPr>
        <w:ind w:left="1541" w:hanging="706"/>
      </w:pPr>
      <w:rPr>
        <w:rFonts w:hint="default"/>
      </w:rPr>
    </w:lvl>
    <w:lvl w:ilvl="1">
      <w:start w:val="1"/>
      <w:numFmt w:val="decimal"/>
      <w:lvlText w:val="%1.%2"/>
      <w:lvlJc w:val="left"/>
      <w:pPr>
        <w:ind w:left="1541" w:hanging="706"/>
      </w:pPr>
      <w:rPr>
        <w:rFonts w:hint="default"/>
      </w:rPr>
    </w:lvl>
    <w:lvl w:ilvl="2">
      <w:start w:val="1"/>
      <w:numFmt w:val="decimal"/>
      <w:lvlText w:val="%1.%2.%3"/>
      <w:lvlJc w:val="left"/>
      <w:pPr>
        <w:ind w:left="1541" w:hanging="706"/>
      </w:pPr>
      <w:rPr>
        <w:rFonts w:ascii="Arial" w:eastAsia="Arial" w:hAnsi="Arial" w:cs="Arial" w:hint="default"/>
        <w:b/>
        <w:bCs/>
        <w:spacing w:val="-2"/>
        <w:w w:val="100"/>
        <w:sz w:val="20"/>
        <w:szCs w:val="20"/>
      </w:rPr>
    </w:lvl>
    <w:lvl w:ilvl="3">
      <w:start w:val="1"/>
      <w:numFmt w:val="decimal"/>
      <w:lvlText w:val="%1.%2.%3.%4"/>
      <w:lvlJc w:val="left"/>
      <w:pPr>
        <w:ind w:left="1541" w:hanging="706"/>
      </w:pPr>
      <w:rPr>
        <w:rFonts w:ascii="Arial" w:eastAsia="Arial" w:hAnsi="Arial" w:cs="Arial" w:hint="default"/>
        <w:b/>
        <w:bCs/>
        <w:spacing w:val="-2"/>
        <w:w w:val="100"/>
        <w:sz w:val="20"/>
        <w:szCs w:val="20"/>
      </w:rPr>
    </w:lvl>
    <w:lvl w:ilvl="4">
      <w:start w:val="1"/>
      <w:numFmt w:val="decimal"/>
      <w:lvlText w:val="%5."/>
      <w:lvlJc w:val="left"/>
      <w:pPr>
        <w:ind w:left="1556" w:hanging="346"/>
        <w:jc w:val="right"/>
      </w:pPr>
      <w:rPr>
        <w:rFonts w:ascii="Arial" w:eastAsia="Arial" w:hAnsi="Arial" w:cs="Arial" w:hint="default"/>
        <w:spacing w:val="-2"/>
        <w:w w:val="100"/>
        <w:sz w:val="20"/>
        <w:szCs w:val="20"/>
      </w:rPr>
    </w:lvl>
    <w:lvl w:ilvl="5">
      <w:numFmt w:val="bullet"/>
      <w:lvlText w:val="•"/>
      <w:lvlJc w:val="left"/>
      <w:pPr>
        <w:ind w:left="5882" w:hanging="346"/>
      </w:pPr>
      <w:rPr>
        <w:rFonts w:hint="default"/>
      </w:rPr>
    </w:lvl>
    <w:lvl w:ilvl="6">
      <w:numFmt w:val="bullet"/>
      <w:lvlText w:val="•"/>
      <w:lvlJc w:val="left"/>
      <w:pPr>
        <w:ind w:left="6963" w:hanging="346"/>
      </w:pPr>
      <w:rPr>
        <w:rFonts w:hint="default"/>
      </w:rPr>
    </w:lvl>
    <w:lvl w:ilvl="7">
      <w:numFmt w:val="bullet"/>
      <w:lvlText w:val="•"/>
      <w:lvlJc w:val="left"/>
      <w:pPr>
        <w:ind w:left="8043" w:hanging="346"/>
      </w:pPr>
      <w:rPr>
        <w:rFonts w:hint="default"/>
      </w:rPr>
    </w:lvl>
    <w:lvl w:ilvl="8">
      <w:numFmt w:val="bullet"/>
      <w:lvlText w:val="•"/>
      <w:lvlJc w:val="left"/>
      <w:pPr>
        <w:ind w:left="9124" w:hanging="346"/>
      </w:pPr>
      <w:rPr>
        <w:rFonts w:hint="default"/>
      </w:rPr>
    </w:lvl>
  </w:abstractNum>
  <w:abstractNum w:abstractNumId="8" w15:restartNumberingAfterBreak="0">
    <w:nsid w:val="0C857EE7"/>
    <w:multiLevelType w:val="hybridMultilevel"/>
    <w:tmpl w:val="DD3C02FA"/>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1">
      <w:start w:val="1"/>
      <w:numFmt w:val="bullet"/>
      <w:lvlText w:val=""/>
      <w:lvlJc w:val="left"/>
      <w:pPr>
        <w:tabs>
          <w:tab w:val="num" w:pos="3240"/>
        </w:tabs>
        <w:ind w:left="3240" w:hanging="360"/>
      </w:pPr>
      <w:rPr>
        <w:rFonts w:ascii="Symbol" w:hAnsi="Symbol"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0CEC6124"/>
    <w:multiLevelType w:val="hybridMultilevel"/>
    <w:tmpl w:val="F55438B8"/>
    <w:lvl w:ilvl="0" w:tplc="EB5A88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D56166"/>
    <w:multiLevelType w:val="hybridMultilevel"/>
    <w:tmpl w:val="B6020D3C"/>
    <w:lvl w:ilvl="0" w:tplc="EB5A88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FB5796"/>
    <w:multiLevelType w:val="hybridMultilevel"/>
    <w:tmpl w:val="AC3E66A0"/>
    <w:lvl w:ilvl="0" w:tplc="76AACBEE">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FE7416"/>
    <w:multiLevelType w:val="hybridMultilevel"/>
    <w:tmpl w:val="EA5C9410"/>
    <w:lvl w:ilvl="0" w:tplc="E4BA6180">
      <w:numFmt w:val="bullet"/>
      <w:lvlText w:val=""/>
      <w:lvlJc w:val="left"/>
      <w:pPr>
        <w:tabs>
          <w:tab w:val="num" w:pos="720"/>
        </w:tabs>
        <w:ind w:left="720" w:hanging="360"/>
      </w:pPr>
      <w:rPr>
        <w:rFonts w:ascii="Wingdings" w:eastAsia="Times New Roman" w:hAnsi="Wingdings"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FB2A31"/>
    <w:multiLevelType w:val="hybridMultilevel"/>
    <w:tmpl w:val="494C497A"/>
    <w:lvl w:ilvl="0" w:tplc="0FD6FA0C">
      <w:start w:val="3"/>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1D882B57"/>
    <w:multiLevelType w:val="hybridMultilevel"/>
    <w:tmpl w:val="B26ECA8C"/>
    <w:lvl w:ilvl="0" w:tplc="04D48442">
      <w:numFmt w:val="bullet"/>
      <w:lvlText w:val=""/>
      <w:lvlJc w:val="left"/>
      <w:pPr>
        <w:ind w:left="1556" w:hanging="346"/>
      </w:pPr>
      <w:rPr>
        <w:rFonts w:ascii="Symbol" w:eastAsia="Symbol" w:hAnsi="Symbol" w:cs="Symbol" w:hint="default"/>
        <w:w w:val="100"/>
        <w:sz w:val="20"/>
        <w:szCs w:val="20"/>
      </w:rPr>
    </w:lvl>
    <w:lvl w:ilvl="1" w:tplc="3E721CCE">
      <w:numFmt w:val="bullet"/>
      <w:lvlText w:val="•"/>
      <w:lvlJc w:val="left"/>
      <w:pPr>
        <w:ind w:left="2532" w:hanging="346"/>
      </w:pPr>
      <w:rPr>
        <w:rFonts w:hint="default"/>
      </w:rPr>
    </w:lvl>
    <w:lvl w:ilvl="2" w:tplc="8D6CDF92">
      <w:numFmt w:val="bullet"/>
      <w:lvlText w:val="•"/>
      <w:lvlJc w:val="left"/>
      <w:pPr>
        <w:ind w:left="3505" w:hanging="346"/>
      </w:pPr>
      <w:rPr>
        <w:rFonts w:hint="default"/>
      </w:rPr>
    </w:lvl>
    <w:lvl w:ilvl="3" w:tplc="72743732">
      <w:numFmt w:val="bullet"/>
      <w:lvlText w:val="•"/>
      <w:lvlJc w:val="left"/>
      <w:pPr>
        <w:ind w:left="4477" w:hanging="346"/>
      </w:pPr>
      <w:rPr>
        <w:rFonts w:hint="default"/>
      </w:rPr>
    </w:lvl>
    <w:lvl w:ilvl="4" w:tplc="FD928A9C">
      <w:numFmt w:val="bullet"/>
      <w:lvlText w:val="•"/>
      <w:lvlJc w:val="left"/>
      <w:pPr>
        <w:ind w:left="5450" w:hanging="346"/>
      </w:pPr>
      <w:rPr>
        <w:rFonts w:hint="default"/>
      </w:rPr>
    </w:lvl>
    <w:lvl w:ilvl="5" w:tplc="1682D2E2">
      <w:numFmt w:val="bullet"/>
      <w:lvlText w:val="•"/>
      <w:lvlJc w:val="left"/>
      <w:pPr>
        <w:ind w:left="6422" w:hanging="346"/>
      </w:pPr>
      <w:rPr>
        <w:rFonts w:hint="default"/>
      </w:rPr>
    </w:lvl>
    <w:lvl w:ilvl="6" w:tplc="C38E9DCE">
      <w:numFmt w:val="bullet"/>
      <w:lvlText w:val="•"/>
      <w:lvlJc w:val="left"/>
      <w:pPr>
        <w:ind w:left="7395" w:hanging="346"/>
      </w:pPr>
      <w:rPr>
        <w:rFonts w:hint="default"/>
      </w:rPr>
    </w:lvl>
    <w:lvl w:ilvl="7" w:tplc="87DC86E0">
      <w:numFmt w:val="bullet"/>
      <w:lvlText w:val="•"/>
      <w:lvlJc w:val="left"/>
      <w:pPr>
        <w:ind w:left="8367" w:hanging="346"/>
      </w:pPr>
      <w:rPr>
        <w:rFonts w:hint="default"/>
      </w:rPr>
    </w:lvl>
    <w:lvl w:ilvl="8" w:tplc="DA822A0A">
      <w:numFmt w:val="bullet"/>
      <w:lvlText w:val="•"/>
      <w:lvlJc w:val="left"/>
      <w:pPr>
        <w:ind w:left="9340" w:hanging="346"/>
      </w:pPr>
      <w:rPr>
        <w:rFonts w:hint="default"/>
      </w:rPr>
    </w:lvl>
  </w:abstractNum>
  <w:abstractNum w:abstractNumId="15" w15:restartNumberingAfterBreak="0">
    <w:nsid w:val="1ED3358B"/>
    <w:multiLevelType w:val="multilevel"/>
    <w:tmpl w:val="00FE90DE"/>
    <w:lvl w:ilvl="0">
      <w:start w:val="11"/>
      <w:numFmt w:val="decimal"/>
      <w:lvlText w:val="%1"/>
      <w:lvlJc w:val="left"/>
      <w:pPr>
        <w:ind w:left="1541" w:hanging="706"/>
      </w:pPr>
      <w:rPr>
        <w:rFonts w:hint="default"/>
      </w:rPr>
    </w:lvl>
    <w:lvl w:ilvl="1">
      <w:start w:val="3"/>
      <w:numFmt w:val="decimal"/>
      <w:lvlText w:val="%1.%2"/>
      <w:lvlJc w:val="left"/>
      <w:pPr>
        <w:ind w:left="1541" w:hanging="706"/>
      </w:pPr>
      <w:rPr>
        <w:rFonts w:hint="default"/>
      </w:rPr>
    </w:lvl>
    <w:lvl w:ilvl="2">
      <w:start w:val="3"/>
      <w:numFmt w:val="decimal"/>
      <w:lvlText w:val="%1.%2.%3"/>
      <w:lvlJc w:val="left"/>
      <w:pPr>
        <w:ind w:left="1541" w:hanging="706"/>
      </w:pPr>
      <w:rPr>
        <w:rFonts w:ascii="Arial" w:eastAsia="Arial" w:hAnsi="Arial" w:cs="Arial" w:hint="default"/>
        <w:b/>
        <w:bCs/>
        <w:spacing w:val="-2"/>
        <w:w w:val="100"/>
        <w:sz w:val="20"/>
        <w:szCs w:val="20"/>
      </w:rPr>
    </w:lvl>
    <w:lvl w:ilvl="3">
      <w:numFmt w:val="bullet"/>
      <w:lvlText w:val="•"/>
      <w:lvlJc w:val="left"/>
      <w:pPr>
        <w:ind w:left="4463" w:hanging="706"/>
      </w:pPr>
      <w:rPr>
        <w:rFonts w:hint="default"/>
      </w:rPr>
    </w:lvl>
    <w:lvl w:ilvl="4">
      <w:numFmt w:val="bullet"/>
      <w:lvlText w:val="•"/>
      <w:lvlJc w:val="left"/>
      <w:pPr>
        <w:ind w:left="5438" w:hanging="706"/>
      </w:pPr>
      <w:rPr>
        <w:rFonts w:hint="default"/>
      </w:rPr>
    </w:lvl>
    <w:lvl w:ilvl="5">
      <w:numFmt w:val="bullet"/>
      <w:lvlText w:val="•"/>
      <w:lvlJc w:val="left"/>
      <w:pPr>
        <w:ind w:left="6412" w:hanging="706"/>
      </w:pPr>
      <w:rPr>
        <w:rFonts w:hint="default"/>
      </w:rPr>
    </w:lvl>
    <w:lvl w:ilvl="6">
      <w:numFmt w:val="bullet"/>
      <w:lvlText w:val="•"/>
      <w:lvlJc w:val="left"/>
      <w:pPr>
        <w:ind w:left="7387" w:hanging="706"/>
      </w:pPr>
      <w:rPr>
        <w:rFonts w:hint="default"/>
      </w:rPr>
    </w:lvl>
    <w:lvl w:ilvl="7">
      <w:numFmt w:val="bullet"/>
      <w:lvlText w:val="•"/>
      <w:lvlJc w:val="left"/>
      <w:pPr>
        <w:ind w:left="8361" w:hanging="706"/>
      </w:pPr>
      <w:rPr>
        <w:rFonts w:hint="default"/>
      </w:rPr>
    </w:lvl>
    <w:lvl w:ilvl="8">
      <w:numFmt w:val="bullet"/>
      <w:lvlText w:val="•"/>
      <w:lvlJc w:val="left"/>
      <w:pPr>
        <w:ind w:left="9336" w:hanging="706"/>
      </w:pPr>
      <w:rPr>
        <w:rFonts w:hint="default"/>
      </w:rPr>
    </w:lvl>
  </w:abstractNum>
  <w:abstractNum w:abstractNumId="16" w15:restartNumberingAfterBreak="0">
    <w:nsid w:val="210F78AC"/>
    <w:multiLevelType w:val="hybridMultilevel"/>
    <w:tmpl w:val="41502C42"/>
    <w:lvl w:ilvl="0" w:tplc="0424000B">
      <w:start w:val="1"/>
      <w:numFmt w:val="bullet"/>
      <w:lvlText w:val=""/>
      <w:lvlJc w:val="left"/>
      <w:pPr>
        <w:ind w:left="1500" w:hanging="360"/>
      </w:pPr>
      <w:rPr>
        <w:rFonts w:ascii="Wingdings" w:hAnsi="Wingdings"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17" w15:restartNumberingAfterBreak="0">
    <w:nsid w:val="223B595B"/>
    <w:multiLevelType w:val="hybridMultilevel"/>
    <w:tmpl w:val="A66C1F56"/>
    <w:lvl w:ilvl="0" w:tplc="0424000F">
      <w:start w:val="1"/>
      <w:numFmt w:val="decimal"/>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6A82A48"/>
    <w:multiLevelType w:val="hybridMultilevel"/>
    <w:tmpl w:val="7F2A05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E67999"/>
    <w:multiLevelType w:val="multilevel"/>
    <w:tmpl w:val="300246CE"/>
    <w:lvl w:ilvl="0">
      <w:start w:val="11"/>
      <w:numFmt w:val="decimal"/>
      <w:lvlText w:val="%1"/>
      <w:lvlJc w:val="left"/>
      <w:pPr>
        <w:ind w:left="1685" w:hanging="850"/>
      </w:pPr>
      <w:rPr>
        <w:rFonts w:hint="default"/>
      </w:rPr>
    </w:lvl>
    <w:lvl w:ilvl="1">
      <w:start w:val="2"/>
      <w:numFmt w:val="decimal"/>
      <w:lvlText w:val="%1.%2"/>
      <w:lvlJc w:val="left"/>
      <w:pPr>
        <w:ind w:left="1685" w:hanging="850"/>
      </w:pPr>
      <w:rPr>
        <w:rFonts w:hint="default"/>
      </w:rPr>
    </w:lvl>
    <w:lvl w:ilvl="2">
      <w:start w:val="1"/>
      <w:numFmt w:val="decimal"/>
      <w:lvlText w:val="%1.%2.%3"/>
      <w:lvlJc w:val="left"/>
      <w:pPr>
        <w:ind w:left="6237" w:hanging="850"/>
      </w:pPr>
      <w:rPr>
        <w:rFonts w:hint="default"/>
      </w:rPr>
    </w:lvl>
    <w:lvl w:ilvl="3">
      <w:start w:val="1"/>
      <w:numFmt w:val="decimal"/>
      <w:lvlText w:val="%1.%2.%3.%4"/>
      <w:lvlJc w:val="left"/>
      <w:pPr>
        <w:ind w:left="1685" w:hanging="850"/>
      </w:pPr>
      <w:rPr>
        <w:rFonts w:ascii="Arial" w:eastAsia="Arial" w:hAnsi="Arial" w:cs="Arial" w:hint="default"/>
        <w:b/>
        <w:bCs/>
        <w:spacing w:val="-2"/>
        <w:w w:val="100"/>
        <w:sz w:val="20"/>
        <w:szCs w:val="20"/>
      </w:rPr>
    </w:lvl>
    <w:lvl w:ilvl="4">
      <w:numFmt w:val="bullet"/>
      <w:lvlText w:val="o"/>
      <w:lvlJc w:val="left"/>
      <w:pPr>
        <w:ind w:left="2252" w:hanging="336"/>
      </w:pPr>
      <w:rPr>
        <w:rFonts w:ascii="Courier New" w:eastAsia="Courier New" w:hAnsi="Courier New" w:cs="Courier New" w:hint="default"/>
        <w:w w:val="100"/>
        <w:sz w:val="20"/>
        <w:szCs w:val="20"/>
      </w:rPr>
    </w:lvl>
    <w:lvl w:ilvl="5">
      <w:numFmt w:val="bullet"/>
      <w:lvlText w:val="•"/>
      <w:lvlJc w:val="left"/>
      <w:pPr>
        <w:ind w:left="5644" w:hanging="336"/>
      </w:pPr>
      <w:rPr>
        <w:rFonts w:hint="default"/>
      </w:rPr>
    </w:lvl>
    <w:lvl w:ilvl="6">
      <w:numFmt w:val="bullet"/>
      <w:lvlText w:val="•"/>
      <w:lvlJc w:val="left"/>
      <w:pPr>
        <w:ind w:left="6772" w:hanging="336"/>
      </w:pPr>
      <w:rPr>
        <w:rFonts w:hint="default"/>
      </w:rPr>
    </w:lvl>
    <w:lvl w:ilvl="7">
      <w:numFmt w:val="bullet"/>
      <w:lvlText w:val="•"/>
      <w:lvlJc w:val="left"/>
      <w:pPr>
        <w:ind w:left="7900" w:hanging="336"/>
      </w:pPr>
      <w:rPr>
        <w:rFonts w:hint="default"/>
      </w:rPr>
    </w:lvl>
    <w:lvl w:ilvl="8">
      <w:numFmt w:val="bullet"/>
      <w:lvlText w:val="•"/>
      <w:lvlJc w:val="left"/>
      <w:pPr>
        <w:ind w:left="9029" w:hanging="336"/>
      </w:pPr>
      <w:rPr>
        <w:rFonts w:hint="default"/>
      </w:rPr>
    </w:lvl>
  </w:abstractNum>
  <w:abstractNum w:abstractNumId="20" w15:restartNumberingAfterBreak="0">
    <w:nsid w:val="27774BF8"/>
    <w:multiLevelType w:val="hybridMultilevel"/>
    <w:tmpl w:val="51105916"/>
    <w:lvl w:ilvl="0" w:tplc="02B6649A">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2A6342"/>
    <w:multiLevelType w:val="multilevel"/>
    <w:tmpl w:val="8E3C3C48"/>
    <w:lvl w:ilvl="0">
      <w:start w:val="9"/>
      <w:numFmt w:val="decimal"/>
      <w:lvlText w:val="%1"/>
      <w:lvlJc w:val="left"/>
      <w:pPr>
        <w:ind w:left="1541" w:hanging="706"/>
      </w:pPr>
      <w:rPr>
        <w:rFonts w:hint="default"/>
      </w:rPr>
    </w:lvl>
    <w:lvl w:ilvl="1">
      <w:start w:val="1"/>
      <w:numFmt w:val="decimal"/>
      <w:lvlText w:val="%1.%2"/>
      <w:lvlJc w:val="left"/>
      <w:pPr>
        <w:ind w:left="1541" w:hanging="706"/>
      </w:pPr>
      <w:rPr>
        <w:rFonts w:hint="default"/>
      </w:rPr>
    </w:lvl>
    <w:lvl w:ilvl="2">
      <w:start w:val="1"/>
      <w:numFmt w:val="decimal"/>
      <w:lvlText w:val="%1.%2.%3"/>
      <w:lvlJc w:val="left"/>
      <w:pPr>
        <w:ind w:left="1541" w:hanging="706"/>
      </w:pPr>
      <w:rPr>
        <w:rFonts w:ascii="Arial" w:eastAsia="Arial" w:hAnsi="Arial" w:cs="Arial" w:hint="default"/>
        <w:b/>
        <w:bCs/>
        <w:spacing w:val="-2"/>
        <w:w w:val="100"/>
        <w:sz w:val="24"/>
        <w:szCs w:val="20"/>
      </w:rPr>
    </w:lvl>
    <w:lvl w:ilvl="3">
      <w:start w:val="1"/>
      <w:numFmt w:val="decimal"/>
      <w:lvlText w:val="%1.%2.%3.%4"/>
      <w:lvlJc w:val="left"/>
      <w:pPr>
        <w:ind w:left="1541" w:hanging="706"/>
      </w:pPr>
      <w:rPr>
        <w:rFonts w:ascii="Arial" w:eastAsia="Arial" w:hAnsi="Arial" w:cs="Arial" w:hint="default"/>
        <w:b/>
        <w:bCs/>
        <w:spacing w:val="-2"/>
        <w:w w:val="100"/>
        <w:sz w:val="24"/>
        <w:szCs w:val="20"/>
      </w:rPr>
    </w:lvl>
    <w:lvl w:ilvl="4">
      <w:start w:val="1"/>
      <w:numFmt w:val="decimal"/>
      <w:lvlText w:val="%5."/>
      <w:lvlJc w:val="left"/>
      <w:pPr>
        <w:ind w:left="1556" w:hanging="346"/>
        <w:jc w:val="right"/>
      </w:pPr>
      <w:rPr>
        <w:rFonts w:ascii="Arial" w:eastAsia="Arial" w:hAnsi="Arial" w:cs="Arial" w:hint="default"/>
        <w:i w:val="0"/>
        <w:iCs/>
        <w:spacing w:val="-2"/>
        <w:w w:val="100"/>
        <w:sz w:val="24"/>
        <w:szCs w:val="20"/>
      </w:rPr>
    </w:lvl>
    <w:lvl w:ilvl="5">
      <w:numFmt w:val="bullet"/>
      <w:lvlText w:val="•"/>
      <w:lvlJc w:val="left"/>
      <w:pPr>
        <w:ind w:left="5882" w:hanging="346"/>
      </w:pPr>
      <w:rPr>
        <w:rFonts w:hint="default"/>
      </w:rPr>
    </w:lvl>
    <w:lvl w:ilvl="6">
      <w:numFmt w:val="bullet"/>
      <w:lvlText w:val="•"/>
      <w:lvlJc w:val="left"/>
      <w:pPr>
        <w:ind w:left="6963" w:hanging="346"/>
      </w:pPr>
      <w:rPr>
        <w:rFonts w:hint="default"/>
      </w:rPr>
    </w:lvl>
    <w:lvl w:ilvl="7">
      <w:numFmt w:val="bullet"/>
      <w:lvlText w:val="•"/>
      <w:lvlJc w:val="left"/>
      <w:pPr>
        <w:ind w:left="8043" w:hanging="346"/>
      </w:pPr>
      <w:rPr>
        <w:rFonts w:hint="default"/>
      </w:rPr>
    </w:lvl>
    <w:lvl w:ilvl="8">
      <w:numFmt w:val="bullet"/>
      <w:lvlText w:val="•"/>
      <w:lvlJc w:val="left"/>
      <w:pPr>
        <w:ind w:left="9124" w:hanging="346"/>
      </w:pPr>
      <w:rPr>
        <w:rFonts w:hint="default"/>
      </w:rPr>
    </w:lvl>
  </w:abstractNum>
  <w:abstractNum w:abstractNumId="22" w15:restartNumberingAfterBreak="0">
    <w:nsid w:val="2DBE1612"/>
    <w:multiLevelType w:val="hybridMultilevel"/>
    <w:tmpl w:val="A95015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063257"/>
    <w:multiLevelType w:val="multilevel"/>
    <w:tmpl w:val="BE8C95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56E73D4"/>
    <w:multiLevelType w:val="multilevel"/>
    <w:tmpl w:val="BE8C95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B864352"/>
    <w:multiLevelType w:val="hybridMultilevel"/>
    <w:tmpl w:val="BCC0BDAC"/>
    <w:lvl w:ilvl="0" w:tplc="EB5A8892">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26" w15:restartNumberingAfterBreak="0">
    <w:nsid w:val="3E6A2DBF"/>
    <w:multiLevelType w:val="hybridMultilevel"/>
    <w:tmpl w:val="44BC550C"/>
    <w:lvl w:ilvl="0" w:tplc="04240001">
      <w:start w:val="1"/>
      <w:numFmt w:val="bullet"/>
      <w:lvlText w:val=""/>
      <w:lvlJc w:val="left"/>
      <w:pPr>
        <w:tabs>
          <w:tab w:val="num" w:pos="1800"/>
        </w:tabs>
        <w:ind w:left="1800" w:hanging="360"/>
      </w:pPr>
      <w:rPr>
        <w:rFonts w:ascii="Symbol" w:hAnsi="Symbol"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40912FB3"/>
    <w:multiLevelType w:val="hybridMultilevel"/>
    <w:tmpl w:val="267CD4CE"/>
    <w:lvl w:ilvl="0" w:tplc="96F24120">
      <w:numFmt w:val="bullet"/>
      <w:lvlText w:val=""/>
      <w:lvlJc w:val="left"/>
      <w:pPr>
        <w:ind w:left="1556" w:hanging="346"/>
      </w:pPr>
      <w:rPr>
        <w:rFonts w:ascii="Symbol" w:eastAsia="Symbol" w:hAnsi="Symbol" w:cs="Symbol" w:hint="default"/>
        <w:w w:val="100"/>
        <w:sz w:val="20"/>
        <w:szCs w:val="20"/>
      </w:rPr>
    </w:lvl>
    <w:lvl w:ilvl="1" w:tplc="BC9EB202">
      <w:numFmt w:val="bullet"/>
      <w:lvlText w:val="•"/>
      <w:lvlJc w:val="left"/>
      <w:pPr>
        <w:ind w:left="2532" w:hanging="346"/>
      </w:pPr>
      <w:rPr>
        <w:rFonts w:hint="default"/>
      </w:rPr>
    </w:lvl>
    <w:lvl w:ilvl="2" w:tplc="67D0126A">
      <w:numFmt w:val="bullet"/>
      <w:lvlText w:val="•"/>
      <w:lvlJc w:val="left"/>
      <w:pPr>
        <w:ind w:left="3505" w:hanging="346"/>
      </w:pPr>
      <w:rPr>
        <w:rFonts w:hint="default"/>
      </w:rPr>
    </w:lvl>
    <w:lvl w:ilvl="3" w:tplc="B8042000">
      <w:numFmt w:val="bullet"/>
      <w:lvlText w:val="•"/>
      <w:lvlJc w:val="left"/>
      <w:pPr>
        <w:ind w:left="4477" w:hanging="346"/>
      </w:pPr>
      <w:rPr>
        <w:rFonts w:hint="default"/>
      </w:rPr>
    </w:lvl>
    <w:lvl w:ilvl="4" w:tplc="1D28CE7A">
      <w:numFmt w:val="bullet"/>
      <w:lvlText w:val="•"/>
      <w:lvlJc w:val="left"/>
      <w:pPr>
        <w:ind w:left="5450" w:hanging="346"/>
      </w:pPr>
      <w:rPr>
        <w:rFonts w:hint="default"/>
      </w:rPr>
    </w:lvl>
    <w:lvl w:ilvl="5" w:tplc="B8A626F8">
      <w:numFmt w:val="bullet"/>
      <w:lvlText w:val="•"/>
      <w:lvlJc w:val="left"/>
      <w:pPr>
        <w:ind w:left="6422" w:hanging="346"/>
      </w:pPr>
      <w:rPr>
        <w:rFonts w:hint="default"/>
      </w:rPr>
    </w:lvl>
    <w:lvl w:ilvl="6" w:tplc="44F242BA">
      <w:numFmt w:val="bullet"/>
      <w:lvlText w:val="•"/>
      <w:lvlJc w:val="left"/>
      <w:pPr>
        <w:ind w:left="7395" w:hanging="346"/>
      </w:pPr>
      <w:rPr>
        <w:rFonts w:hint="default"/>
      </w:rPr>
    </w:lvl>
    <w:lvl w:ilvl="7" w:tplc="39C00B32">
      <w:numFmt w:val="bullet"/>
      <w:lvlText w:val="•"/>
      <w:lvlJc w:val="left"/>
      <w:pPr>
        <w:ind w:left="8367" w:hanging="346"/>
      </w:pPr>
      <w:rPr>
        <w:rFonts w:hint="default"/>
      </w:rPr>
    </w:lvl>
    <w:lvl w:ilvl="8" w:tplc="E2CE7C4E">
      <w:numFmt w:val="bullet"/>
      <w:lvlText w:val="•"/>
      <w:lvlJc w:val="left"/>
      <w:pPr>
        <w:ind w:left="9340" w:hanging="346"/>
      </w:pPr>
      <w:rPr>
        <w:rFonts w:hint="default"/>
      </w:rPr>
    </w:lvl>
  </w:abstractNum>
  <w:abstractNum w:abstractNumId="28" w15:restartNumberingAfterBreak="0">
    <w:nsid w:val="421D24E3"/>
    <w:multiLevelType w:val="hybridMultilevel"/>
    <w:tmpl w:val="BC3CE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16538D"/>
    <w:multiLevelType w:val="multilevel"/>
    <w:tmpl w:val="461E4496"/>
    <w:lvl w:ilvl="0">
      <w:start w:val="1"/>
      <w:numFmt w:val="decimal"/>
      <w:lvlText w:val="%1"/>
      <w:lvlJc w:val="left"/>
      <w:pPr>
        <w:ind w:left="706" w:hanging="706"/>
      </w:pPr>
      <w:rPr>
        <w:rFonts w:hint="default"/>
      </w:rPr>
    </w:lvl>
    <w:lvl w:ilvl="1">
      <w:start w:val="1"/>
      <w:numFmt w:val="decimal"/>
      <w:lvlText w:val="%1.%2"/>
      <w:lvlJc w:val="left"/>
      <w:pPr>
        <w:ind w:left="706" w:hanging="706"/>
      </w:pPr>
      <w:rPr>
        <w:rFonts w:hint="default"/>
      </w:rPr>
    </w:lvl>
    <w:lvl w:ilvl="2">
      <w:start w:val="1"/>
      <w:numFmt w:val="decimal"/>
      <w:lvlText w:val="%1.%2.%3"/>
      <w:lvlJc w:val="left"/>
      <w:pPr>
        <w:ind w:left="706" w:hanging="706"/>
      </w:pPr>
      <w:rPr>
        <w:rFonts w:ascii="Arial" w:eastAsia="Arial" w:hAnsi="Arial" w:cs="Arial" w:hint="default"/>
        <w:b/>
        <w:bCs/>
        <w:spacing w:val="-2"/>
        <w:w w:val="100"/>
        <w:sz w:val="20"/>
        <w:szCs w:val="20"/>
      </w:rPr>
    </w:lvl>
    <w:lvl w:ilvl="3">
      <w:start w:val="1"/>
      <w:numFmt w:val="decimal"/>
      <w:lvlText w:val="%1.%2.%3.%4"/>
      <w:lvlJc w:val="left"/>
      <w:pPr>
        <w:ind w:left="706" w:hanging="706"/>
      </w:pPr>
      <w:rPr>
        <w:rFonts w:ascii="Arial" w:eastAsia="Arial" w:hAnsi="Arial" w:cs="Arial" w:hint="default"/>
        <w:b/>
        <w:bCs/>
        <w:spacing w:val="-2"/>
        <w:w w:val="100"/>
        <w:sz w:val="20"/>
        <w:szCs w:val="20"/>
      </w:rPr>
    </w:lvl>
    <w:lvl w:ilvl="4">
      <w:start w:val="1"/>
      <w:numFmt w:val="decimal"/>
      <w:lvlText w:val="%5."/>
      <w:lvlJc w:val="left"/>
      <w:pPr>
        <w:ind w:left="721" w:hanging="346"/>
      </w:pPr>
      <w:rPr>
        <w:rFonts w:ascii="Arial" w:eastAsia="Arial" w:hAnsi="Arial" w:cs="Arial" w:hint="default"/>
        <w:spacing w:val="-2"/>
        <w:w w:val="100"/>
        <w:sz w:val="20"/>
        <w:szCs w:val="20"/>
      </w:rPr>
    </w:lvl>
    <w:lvl w:ilvl="5">
      <w:numFmt w:val="bullet"/>
      <w:lvlText w:val="•"/>
      <w:lvlJc w:val="left"/>
      <w:pPr>
        <w:ind w:left="5047" w:hanging="346"/>
      </w:pPr>
      <w:rPr>
        <w:rFonts w:hint="default"/>
      </w:rPr>
    </w:lvl>
    <w:lvl w:ilvl="6">
      <w:numFmt w:val="bullet"/>
      <w:lvlText w:val="•"/>
      <w:lvlJc w:val="left"/>
      <w:pPr>
        <w:ind w:left="6128" w:hanging="346"/>
      </w:pPr>
      <w:rPr>
        <w:rFonts w:hint="default"/>
      </w:rPr>
    </w:lvl>
    <w:lvl w:ilvl="7">
      <w:numFmt w:val="bullet"/>
      <w:lvlText w:val="•"/>
      <w:lvlJc w:val="left"/>
      <w:pPr>
        <w:ind w:left="7208" w:hanging="346"/>
      </w:pPr>
      <w:rPr>
        <w:rFonts w:hint="default"/>
      </w:rPr>
    </w:lvl>
    <w:lvl w:ilvl="8">
      <w:numFmt w:val="bullet"/>
      <w:lvlText w:val="•"/>
      <w:lvlJc w:val="left"/>
      <w:pPr>
        <w:ind w:left="8289" w:hanging="346"/>
      </w:pPr>
      <w:rPr>
        <w:rFonts w:hint="default"/>
      </w:rPr>
    </w:lvl>
  </w:abstractNum>
  <w:abstractNum w:abstractNumId="30" w15:restartNumberingAfterBreak="0">
    <w:nsid w:val="4AC11ECB"/>
    <w:multiLevelType w:val="hybridMultilevel"/>
    <w:tmpl w:val="6302B8B8"/>
    <w:lvl w:ilvl="0" w:tplc="0424000F">
      <w:start w:val="9"/>
      <w:numFmt w:val="decimal"/>
      <w:lvlText w:val="%1."/>
      <w:lvlJc w:val="left"/>
      <w:pPr>
        <w:ind w:left="720" w:hanging="360"/>
      </w:pPr>
      <w:rPr>
        <w:rFonts w:eastAsia="Times New Roman" w:hint="default"/>
        <w:b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1530F3"/>
    <w:multiLevelType w:val="hybridMultilevel"/>
    <w:tmpl w:val="4B38391E"/>
    <w:lvl w:ilvl="0" w:tplc="89563DCC">
      <w:start w:val="1"/>
      <w:numFmt w:val="decimal"/>
      <w:lvlText w:val="%1."/>
      <w:lvlJc w:val="left"/>
      <w:pPr>
        <w:ind w:left="1196" w:hanging="360"/>
      </w:pPr>
      <w:rPr>
        <w:rFonts w:ascii="Arial" w:eastAsia="Arial" w:hAnsi="Arial" w:cs="Arial" w:hint="default"/>
        <w:spacing w:val="-2"/>
        <w:w w:val="100"/>
        <w:sz w:val="20"/>
        <w:szCs w:val="20"/>
      </w:rPr>
    </w:lvl>
    <w:lvl w:ilvl="1" w:tplc="1772B352">
      <w:numFmt w:val="bullet"/>
      <w:lvlText w:val=""/>
      <w:lvlJc w:val="left"/>
      <w:pPr>
        <w:ind w:left="1556" w:hanging="346"/>
      </w:pPr>
      <w:rPr>
        <w:rFonts w:ascii="Symbol" w:eastAsia="Symbol" w:hAnsi="Symbol" w:cs="Symbol" w:hint="default"/>
        <w:w w:val="100"/>
        <w:sz w:val="20"/>
        <w:szCs w:val="20"/>
      </w:rPr>
    </w:lvl>
    <w:lvl w:ilvl="2" w:tplc="D7B844DA">
      <w:numFmt w:val="bullet"/>
      <w:lvlText w:val="•"/>
      <w:lvlJc w:val="left"/>
      <w:pPr>
        <w:ind w:left="2260" w:hanging="346"/>
      </w:pPr>
      <w:rPr>
        <w:rFonts w:hint="default"/>
      </w:rPr>
    </w:lvl>
    <w:lvl w:ilvl="3" w:tplc="D18A287C">
      <w:numFmt w:val="bullet"/>
      <w:lvlText w:val="•"/>
      <w:lvlJc w:val="left"/>
      <w:pPr>
        <w:ind w:left="3388" w:hanging="346"/>
      </w:pPr>
      <w:rPr>
        <w:rFonts w:hint="default"/>
      </w:rPr>
    </w:lvl>
    <w:lvl w:ilvl="4" w:tplc="798462FC">
      <w:numFmt w:val="bullet"/>
      <w:lvlText w:val="•"/>
      <w:lvlJc w:val="left"/>
      <w:pPr>
        <w:ind w:left="4516" w:hanging="346"/>
      </w:pPr>
      <w:rPr>
        <w:rFonts w:hint="default"/>
      </w:rPr>
    </w:lvl>
    <w:lvl w:ilvl="5" w:tplc="B89EFA80">
      <w:numFmt w:val="bullet"/>
      <w:lvlText w:val="•"/>
      <w:lvlJc w:val="left"/>
      <w:pPr>
        <w:ind w:left="5644" w:hanging="346"/>
      </w:pPr>
      <w:rPr>
        <w:rFonts w:hint="default"/>
      </w:rPr>
    </w:lvl>
    <w:lvl w:ilvl="6" w:tplc="993C1CBC">
      <w:numFmt w:val="bullet"/>
      <w:lvlText w:val="•"/>
      <w:lvlJc w:val="left"/>
      <w:pPr>
        <w:ind w:left="6772" w:hanging="346"/>
      </w:pPr>
      <w:rPr>
        <w:rFonts w:hint="default"/>
      </w:rPr>
    </w:lvl>
    <w:lvl w:ilvl="7" w:tplc="A45CF094">
      <w:numFmt w:val="bullet"/>
      <w:lvlText w:val="•"/>
      <w:lvlJc w:val="left"/>
      <w:pPr>
        <w:ind w:left="7900" w:hanging="346"/>
      </w:pPr>
      <w:rPr>
        <w:rFonts w:hint="default"/>
      </w:rPr>
    </w:lvl>
    <w:lvl w:ilvl="8" w:tplc="E9E82D14">
      <w:numFmt w:val="bullet"/>
      <w:lvlText w:val="•"/>
      <w:lvlJc w:val="left"/>
      <w:pPr>
        <w:ind w:left="9029" w:hanging="346"/>
      </w:pPr>
      <w:rPr>
        <w:rFonts w:hint="default"/>
      </w:rPr>
    </w:lvl>
  </w:abstractNum>
  <w:abstractNum w:abstractNumId="32" w15:restartNumberingAfterBreak="0">
    <w:nsid w:val="4F0A7304"/>
    <w:multiLevelType w:val="hybridMultilevel"/>
    <w:tmpl w:val="61348202"/>
    <w:lvl w:ilvl="0" w:tplc="EB5A88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A85129"/>
    <w:multiLevelType w:val="hybridMultilevel"/>
    <w:tmpl w:val="3F786DCE"/>
    <w:lvl w:ilvl="0" w:tplc="E70A0184">
      <w:start w:val="1"/>
      <w:numFmt w:val="bullet"/>
      <w:lvlText w:val="-"/>
      <w:lvlJc w:val="left"/>
      <w:pPr>
        <w:tabs>
          <w:tab w:val="num" w:pos="1440"/>
        </w:tabs>
        <w:ind w:left="1440" w:hanging="360"/>
      </w:pPr>
    </w:lvl>
    <w:lvl w:ilvl="1" w:tplc="04240003">
      <w:start w:val="1"/>
      <w:numFmt w:val="bullet"/>
      <w:lvlText w:val="o"/>
      <w:lvlJc w:val="left"/>
      <w:pPr>
        <w:tabs>
          <w:tab w:val="num" w:pos="2520"/>
        </w:tabs>
        <w:ind w:left="2520" w:hanging="360"/>
      </w:pPr>
      <w:rPr>
        <w:rFonts w:ascii="Courier New" w:hAnsi="Courier New" w:cs="Courier New" w:hint="default"/>
      </w:rPr>
    </w:lvl>
    <w:lvl w:ilvl="2" w:tplc="04240001">
      <w:start w:val="1"/>
      <w:numFmt w:val="bullet"/>
      <w:lvlText w:val=""/>
      <w:lvlJc w:val="left"/>
      <w:pPr>
        <w:tabs>
          <w:tab w:val="num" w:pos="3240"/>
        </w:tabs>
        <w:ind w:left="3240" w:hanging="360"/>
      </w:pPr>
      <w:rPr>
        <w:rFonts w:ascii="Symbol" w:hAnsi="Symbol"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53506874"/>
    <w:multiLevelType w:val="hybridMultilevel"/>
    <w:tmpl w:val="3B3CF6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6F072A"/>
    <w:multiLevelType w:val="multilevel"/>
    <w:tmpl w:val="EB221CA4"/>
    <w:lvl w:ilvl="0">
      <w:start w:val="7"/>
      <w:numFmt w:val="decimal"/>
      <w:lvlText w:val="%1"/>
      <w:lvlJc w:val="left"/>
      <w:pPr>
        <w:ind w:left="360" w:hanging="360"/>
      </w:pPr>
      <w:rPr>
        <w:rFonts w:hint="default"/>
      </w:rPr>
    </w:lvl>
    <w:lvl w:ilvl="1">
      <w:start w:val="1"/>
      <w:numFmt w:val="decimal"/>
      <w:lvlText w:val="%1.%2"/>
      <w:lvlJc w:val="left"/>
      <w:pPr>
        <w:ind w:left="1195" w:hanging="360"/>
      </w:pPr>
      <w:rPr>
        <w:rFonts w:hint="default"/>
      </w:rPr>
    </w:lvl>
    <w:lvl w:ilvl="2">
      <w:start w:val="1"/>
      <w:numFmt w:val="decimal"/>
      <w:lvlText w:val="%1.%2.%3"/>
      <w:lvlJc w:val="left"/>
      <w:pPr>
        <w:ind w:left="2390" w:hanging="720"/>
      </w:pPr>
      <w:rPr>
        <w:rFonts w:hint="default"/>
      </w:rPr>
    </w:lvl>
    <w:lvl w:ilvl="3">
      <w:start w:val="1"/>
      <w:numFmt w:val="decimal"/>
      <w:lvlText w:val="%1.%2.%3.%4"/>
      <w:lvlJc w:val="left"/>
      <w:pPr>
        <w:ind w:left="3585" w:hanging="1080"/>
      </w:pPr>
      <w:rPr>
        <w:rFonts w:hint="default"/>
      </w:rPr>
    </w:lvl>
    <w:lvl w:ilvl="4">
      <w:start w:val="1"/>
      <w:numFmt w:val="decimal"/>
      <w:lvlText w:val="%1.%2.%3.%4.%5"/>
      <w:lvlJc w:val="left"/>
      <w:pPr>
        <w:ind w:left="4420" w:hanging="1080"/>
      </w:pPr>
      <w:rPr>
        <w:rFonts w:hint="default"/>
      </w:rPr>
    </w:lvl>
    <w:lvl w:ilvl="5">
      <w:start w:val="1"/>
      <w:numFmt w:val="decimal"/>
      <w:lvlText w:val="%1.%2.%3.%4.%5.%6"/>
      <w:lvlJc w:val="left"/>
      <w:pPr>
        <w:ind w:left="5615" w:hanging="1440"/>
      </w:pPr>
      <w:rPr>
        <w:rFonts w:hint="default"/>
      </w:rPr>
    </w:lvl>
    <w:lvl w:ilvl="6">
      <w:start w:val="1"/>
      <w:numFmt w:val="decimal"/>
      <w:lvlText w:val="%1.%2.%3.%4.%5.%6.%7"/>
      <w:lvlJc w:val="left"/>
      <w:pPr>
        <w:ind w:left="6450" w:hanging="1440"/>
      </w:pPr>
      <w:rPr>
        <w:rFonts w:hint="default"/>
      </w:rPr>
    </w:lvl>
    <w:lvl w:ilvl="7">
      <w:start w:val="1"/>
      <w:numFmt w:val="decimal"/>
      <w:lvlText w:val="%1.%2.%3.%4.%5.%6.%7.%8"/>
      <w:lvlJc w:val="left"/>
      <w:pPr>
        <w:ind w:left="7645" w:hanging="1800"/>
      </w:pPr>
      <w:rPr>
        <w:rFonts w:hint="default"/>
      </w:rPr>
    </w:lvl>
    <w:lvl w:ilvl="8">
      <w:start w:val="1"/>
      <w:numFmt w:val="decimal"/>
      <w:lvlText w:val="%1.%2.%3.%4.%5.%6.%7.%8.%9"/>
      <w:lvlJc w:val="left"/>
      <w:pPr>
        <w:ind w:left="8480" w:hanging="1800"/>
      </w:pPr>
      <w:rPr>
        <w:rFonts w:hint="default"/>
      </w:rPr>
    </w:lvl>
  </w:abstractNum>
  <w:abstractNum w:abstractNumId="36" w15:restartNumberingAfterBreak="0">
    <w:nsid w:val="6D5F2DB5"/>
    <w:multiLevelType w:val="multilevel"/>
    <w:tmpl w:val="0944E74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62"/>
        </w:tabs>
        <w:ind w:left="86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DCA2469"/>
    <w:multiLevelType w:val="hybridMultilevel"/>
    <w:tmpl w:val="248C97C0"/>
    <w:lvl w:ilvl="0" w:tplc="EB5A88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E46AB2"/>
    <w:multiLevelType w:val="hybridMultilevel"/>
    <w:tmpl w:val="CB68F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0124E6"/>
    <w:multiLevelType w:val="multilevel"/>
    <w:tmpl w:val="8D82292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BB08EE"/>
    <w:multiLevelType w:val="hybridMultilevel"/>
    <w:tmpl w:val="25269D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7828E0"/>
    <w:multiLevelType w:val="hybridMultilevel"/>
    <w:tmpl w:val="AF28FFDC"/>
    <w:lvl w:ilvl="0" w:tplc="00000007">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0303653">
    <w:abstractNumId w:val="6"/>
  </w:num>
  <w:num w:numId="2" w16cid:durableId="1608003410">
    <w:abstractNumId w:val="13"/>
  </w:num>
  <w:num w:numId="3" w16cid:durableId="1071856591">
    <w:abstractNumId w:val="17"/>
  </w:num>
  <w:num w:numId="4" w16cid:durableId="1272275461">
    <w:abstractNumId w:val="33"/>
  </w:num>
  <w:num w:numId="5" w16cid:durableId="175047627">
    <w:abstractNumId w:val="26"/>
  </w:num>
  <w:num w:numId="6" w16cid:durableId="789517878">
    <w:abstractNumId w:val="8"/>
  </w:num>
  <w:num w:numId="7" w16cid:durableId="776826117">
    <w:abstractNumId w:val="5"/>
  </w:num>
  <w:num w:numId="8" w16cid:durableId="1677415833">
    <w:abstractNumId w:val="36"/>
  </w:num>
  <w:num w:numId="9" w16cid:durableId="1299217913">
    <w:abstractNumId w:val="39"/>
  </w:num>
  <w:num w:numId="10" w16cid:durableId="835267302">
    <w:abstractNumId w:val="24"/>
  </w:num>
  <w:num w:numId="11" w16cid:durableId="117071195">
    <w:abstractNumId w:val="41"/>
  </w:num>
  <w:num w:numId="12" w16cid:durableId="438456160">
    <w:abstractNumId w:val="23"/>
  </w:num>
  <w:num w:numId="13" w16cid:durableId="900486852">
    <w:abstractNumId w:val="34"/>
  </w:num>
  <w:num w:numId="14" w16cid:durableId="338194009">
    <w:abstractNumId w:val="18"/>
  </w:num>
  <w:num w:numId="15" w16cid:durableId="2073962032">
    <w:abstractNumId w:val="35"/>
  </w:num>
  <w:num w:numId="16" w16cid:durableId="888030786">
    <w:abstractNumId w:val="31"/>
  </w:num>
  <w:num w:numId="17" w16cid:durableId="1274090194">
    <w:abstractNumId w:val="21"/>
  </w:num>
  <w:num w:numId="18" w16cid:durableId="704064967">
    <w:abstractNumId w:val="30"/>
  </w:num>
  <w:num w:numId="19" w16cid:durableId="1223832849">
    <w:abstractNumId w:val="10"/>
  </w:num>
  <w:num w:numId="20" w16cid:durableId="1941259000">
    <w:abstractNumId w:val="27"/>
  </w:num>
  <w:num w:numId="21" w16cid:durableId="1784958895">
    <w:abstractNumId w:val="19"/>
  </w:num>
  <w:num w:numId="22" w16cid:durableId="911892442">
    <w:abstractNumId w:val="14"/>
  </w:num>
  <w:num w:numId="23" w16cid:durableId="26638355">
    <w:abstractNumId w:val="4"/>
  </w:num>
  <w:num w:numId="24" w16cid:durableId="1649745939">
    <w:abstractNumId w:val="9"/>
  </w:num>
  <w:num w:numId="25" w16cid:durableId="1518582">
    <w:abstractNumId w:val="15"/>
  </w:num>
  <w:num w:numId="26" w16cid:durableId="1021782684">
    <w:abstractNumId w:val="37"/>
  </w:num>
  <w:num w:numId="27" w16cid:durableId="639579989">
    <w:abstractNumId w:val="25"/>
  </w:num>
  <w:num w:numId="28" w16cid:durableId="1201548549">
    <w:abstractNumId w:val="3"/>
  </w:num>
  <w:num w:numId="29" w16cid:durableId="1937516632">
    <w:abstractNumId w:val="32"/>
  </w:num>
  <w:num w:numId="30" w16cid:durableId="1140924400">
    <w:abstractNumId w:val="16"/>
  </w:num>
  <w:num w:numId="31" w16cid:durableId="1064374256">
    <w:abstractNumId w:val="20"/>
  </w:num>
  <w:num w:numId="32" w16cid:durableId="1270089793">
    <w:abstractNumId w:val="12"/>
  </w:num>
  <w:num w:numId="33" w16cid:durableId="1840348590">
    <w:abstractNumId w:val="40"/>
  </w:num>
  <w:num w:numId="34" w16cid:durableId="720709804">
    <w:abstractNumId w:val="7"/>
  </w:num>
  <w:num w:numId="35" w16cid:durableId="314796082">
    <w:abstractNumId w:val="29"/>
  </w:num>
  <w:num w:numId="36" w16cid:durableId="359548805">
    <w:abstractNumId w:val="11"/>
  </w:num>
  <w:num w:numId="37" w16cid:durableId="1793212386">
    <w:abstractNumId w:val="28"/>
  </w:num>
  <w:num w:numId="38" w16cid:durableId="294987740">
    <w:abstractNumId w:val="22"/>
  </w:num>
  <w:num w:numId="39" w16cid:durableId="1446852729">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74D"/>
    <w:rsid w:val="00000316"/>
    <w:rsid w:val="000037FC"/>
    <w:rsid w:val="00012907"/>
    <w:rsid w:val="0003510A"/>
    <w:rsid w:val="000361E9"/>
    <w:rsid w:val="000468B0"/>
    <w:rsid w:val="0006387C"/>
    <w:rsid w:val="00070D21"/>
    <w:rsid w:val="000E79A3"/>
    <w:rsid w:val="00100F1C"/>
    <w:rsid w:val="00100F9D"/>
    <w:rsid w:val="001248ED"/>
    <w:rsid w:val="001274C5"/>
    <w:rsid w:val="00142205"/>
    <w:rsid w:val="00143D68"/>
    <w:rsid w:val="001635B5"/>
    <w:rsid w:val="0018159E"/>
    <w:rsid w:val="00195753"/>
    <w:rsid w:val="001A7272"/>
    <w:rsid w:val="001A7A97"/>
    <w:rsid w:val="001C7A88"/>
    <w:rsid w:val="001E094B"/>
    <w:rsid w:val="001E33B4"/>
    <w:rsid w:val="001E70D8"/>
    <w:rsid w:val="001F14DE"/>
    <w:rsid w:val="001F2995"/>
    <w:rsid w:val="001F6582"/>
    <w:rsid w:val="00205078"/>
    <w:rsid w:val="00207AD7"/>
    <w:rsid w:val="002179A9"/>
    <w:rsid w:val="00232C14"/>
    <w:rsid w:val="0023354E"/>
    <w:rsid w:val="00236A6F"/>
    <w:rsid w:val="00241D41"/>
    <w:rsid w:val="00246858"/>
    <w:rsid w:val="0025549D"/>
    <w:rsid w:val="002702C2"/>
    <w:rsid w:val="00284710"/>
    <w:rsid w:val="002B3DB2"/>
    <w:rsid w:val="002B7F4A"/>
    <w:rsid w:val="002C75F2"/>
    <w:rsid w:val="002D386C"/>
    <w:rsid w:val="002E07DD"/>
    <w:rsid w:val="00354315"/>
    <w:rsid w:val="0035722F"/>
    <w:rsid w:val="003654EC"/>
    <w:rsid w:val="0037722F"/>
    <w:rsid w:val="0038669A"/>
    <w:rsid w:val="003A46F6"/>
    <w:rsid w:val="003B6B73"/>
    <w:rsid w:val="003C0CE7"/>
    <w:rsid w:val="003C21BF"/>
    <w:rsid w:val="003C7106"/>
    <w:rsid w:val="003D6B48"/>
    <w:rsid w:val="003E12D3"/>
    <w:rsid w:val="003E362A"/>
    <w:rsid w:val="00416FC5"/>
    <w:rsid w:val="00422F58"/>
    <w:rsid w:val="004232B8"/>
    <w:rsid w:val="004315CA"/>
    <w:rsid w:val="00437988"/>
    <w:rsid w:val="00446110"/>
    <w:rsid w:val="004514DA"/>
    <w:rsid w:val="00460E55"/>
    <w:rsid w:val="00484D7A"/>
    <w:rsid w:val="004A2413"/>
    <w:rsid w:val="004C3D6E"/>
    <w:rsid w:val="004D4769"/>
    <w:rsid w:val="004F0B87"/>
    <w:rsid w:val="0051608C"/>
    <w:rsid w:val="005254C9"/>
    <w:rsid w:val="005460A8"/>
    <w:rsid w:val="005500B6"/>
    <w:rsid w:val="005506EC"/>
    <w:rsid w:val="0056062D"/>
    <w:rsid w:val="005642B0"/>
    <w:rsid w:val="005962A2"/>
    <w:rsid w:val="005A2915"/>
    <w:rsid w:val="005B0289"/>
    <w:rsid w:val="005C1B0B"/>
    <w:rsid w:val="005C3CDE"/>
    <w:rsid w:val="005C5C57"/>
    <w:rsid w:val="005C6BDA"/>
    <w:rsid w:val="005D5F8D"/>
    <w:rsid w:val="005F1065"/>
    <w:rsid w:val="005F756B"/>
    <w:rsid w:val="006076F4"/>
    <w:rsid w:val="00610FB3"/>
    <w:rsid w:val="00637552"/>
    <w:rsid w:val="00660EEA"/>
    <w:rsid w:val="00661024"/>
    <w:rsid w:val="006767C7"/>
    <w:rsid w:val="006A0A97"/>
    <w:rsid w:val="006A212E"/>
    <w:rsid w:val="006B299A"/>
    <w:rsid w:val="006C2EFD"/>
    <w:rsid w:val="006C7970"/>
    <w:rsid w:val="006E03EF"/>
    <w:rsid w:val="006F7D63"/>
    <w:rsid w:val="007106B2"/>
    <w:rsid w:val="007131F2"/>
    <w:rsid w:val="00732FA8"/>
    <w:rsid w:val="00733A09"/>
    <w:rsid w:val="007879BD"/>
    <w:rsid w:val="00792871"/>
    <w:rsid w:val="007A11E7"/>
    <w:rsid w:val="007E708C"/>
    <w:rsid w:val="007F0D39"/>
    <w:rsid w:val="007F52B8"/>
    <w:rsid w:val="00800550"/>
    <w:rsid w:val="00811F1B"/>
    <w:rsid w:val="00813FD6"/>
    <w:rsid w:val="00822D6F"/>
    <w:rsid w:val="0083160A"/>
    <w:rsid w:val="00842522"/>
    <w:rsid w:val="0086409E"/>
    <w:rsid w:val="00866E32"/>
    <w:rsid w:val="00872602"/>
    <w:rsid w:val="00882965"/>
    <w:rsid w:val="008945A7"/>
    <w:rsid w:val="008977E5"/>
    <w:rsid w:val="008A2E96"/>
    <w:rsid w:val="008A4FE1"/>
    <w:rsid w:val="008A6D63"/>
    <w:rsid w:val="008B3607"/>
    <w:rsid w:val="008B67B6"/>
    <w:rsid w:val="008D387A"/>
    <w:rsid w:val="008D4943"/>
    <w:rsid w:val="008F16C5"/>
    <w:rsid w:val="008F2A2D"/>
    <w:rsid w:val="008F403C"/>
    <w:rsid w:val="00902E10"/>
    <w:rsid w:val="00905422"/>
    <w:rsid w:val="00910E1C"/>
    <w:rsid w:val="00924542"/>
    <w:rsid w:val="00930731"/>
    <w:rsid w:val="00964007"/>
    <w:rsid w:val="0098048F"/>
    <w:rsid w:val="00994401"/>
    <w:rsid w:val="009D0599"/>
    <w:rsid w:val="009D185A"/>
    <w:rsid w:val="009D3F8D"/>
    <w:rsid w:val="009D63D7"/>
    <w:rsid w:val="009F344E"/>
    <w:rsid w:val="009F536F"/>
    <w:rsid w:val="00A05FCA"/>
    <w:rsid w:val="00A2122B"/>
    <w:rsid w:val="00A25CE4"/>
    <w:rsid w:val="00A344D0"/>
    <w:rsid w:val="00A46617"/>
    <w:rsid w:val="00A51738"/>
    <w:rsid w:val="00A670C4"/>
    <w:rsid w:val="00AA0CD3"/>
    <w:rsid w:val="00AB5CB4"/>
    <w:rsid w:val="00AC3B90"/>
    <w:rsid w:val="00AC7220"/>
    <w:rsid w:val="00AE1D65"/>
    <w:rsid w:val="00AE3992"/>
    <w:rsid w:val="00AE5454"/>
    <w:rsid w:val="00AE7B7F"/>
    <w:rsid w:val="00B047D6"/>
    <w:rsid w:val="00B10CBA"/>
    <w:rsid w:val="00B135EB"/>
    <w:rsid w:val="00B14BBB"/>
    <w:rsid w:val="00B22799"/>
    <w:rsid w:val="00B362F5"/>
    <w:rsid w:val="00B45DA5"/>
    <w:rsid w:val="00B631F7"/>
    <w:rsid w:val="00B655C4"/>
    <w:rsid w:val="00B661CC"/>
    <w:rsid w:val="00B84B21"/>
    <w:rsid w:val="00B921B4"/>
    <w:rsid w:val="00BA0320"/>
    <w:rsid w:val="00BA2FD6"/>
    <w:rsid w:val="00BB527E"/>
    <w:rsid w:val="00BC1FC2"/>
    <w:rsid w:val="00BC4C6A"/>
    <w:rsid w:val="00BF4C36"/>
    <w:rsid w:val="00BF5EF7"/>
    <w:rsid w:val="00C160C2"/>
    <w:rsid w:val="00C36B4D"/>
    <w:rsid w:val="00C375BC"/>
    <w:rsid w:val="00C41670"/>
    <w:rsid w:val="00C50142"/>
    <w:rsid w:val="00C55402"/>
    <w:rsid w:val="00C60674"/>
    <w:rsid w:val="00C6672B"/>
    <w:rsid w:val="00C66794"/>
    <w:rsid w:val="00C76A2B"/>
    <w:rsid w:val="00C82639"/>
    <w:rsid w:val="00C961DF"/>
    <w:rsid w:val="00CB0519"/>
    <w:rsid w:val="00CB567F"/>
    <w:rsid w:val="00CB6865"/>
    <w:rsid w:val="00CC0095"/>
    <w:rsid w:val="00CC1D33"/>
    <w:rsid w:val="00CC5680"/>
    <w:rsid w:val="00CD1AB3"/>
    <w:rsid w:val="00CE48A9"/>
    <w:rsid w:val="00CE7CBC"/>
    <w:rsid w:val="00CF2CE8"/>
    <w:rsid w:val="00CF50ED"/>
    <w:rsid w:val="00D00A94"/>
    <w:rsid w:val="00D07503"/>
    <w:rsid w:val="00D430D9"/>
    <w:rsid w:val="00D46543"/>
    <w:rsid w:val="00D46DBC"/>
    <w:rsid w:val="00D53A9D"/>
    <w:rsid w:val="00D90E5E"/>
    <w:rsid w:val="00DC138E"/>
    <w:rsid w:val="00DC1667"/>
    <w:rsid w:val="00DD5149"/>
    <w:rsid w:val="00DE41C2"/>
    <w:rsid w:val="00E02AB3"/>
    <w:rsid w:val="00E032AB"/>
    <w:rsid w:val="00E11A39"/>
    <w:rsid w:val="00E22DA4"/>
    <w:rsid w:val="00E26146"/>
    <w:rsid w:val="00E27D5A"/>
    <w:rsid w:val="00E3174D"/>
    <w:rsid w:val="00E31F06"/>
    <w:rsid w:val="00E329E1"/>
    <w:rsid w:val="00E43D42"/>
    <w:rsid w:val="00E52BDD"/>
    <w:rsid w:val="00E55082"/>
    <w:rsid w:val="00E66D9D"/>
    <w:rsid w:val="00E8372A"/>
    <w:rsid w:val="00E8523D"/>
    <w:rsid w:val="00E92DDE"/>
    <w:rsid w:val="00E96C73"/>
    <w:rsid w:val="00EA412B"/>
    <w:rsid w:val="00EB3485"/>
    <w:rsid w:val="00EC0FBE"/>
    <w:rsid w:val="00EC1A6C"/>
    <w:rsid w:val="00EC32CF"/>
    <w:rsid w:val="00EF0F28"/>
    <w:rsid w:val="00F06959"/>
    <w:rsid w:val="00F10C03"/>
    <w:rsid w:val="00F1447C"/>
    <w:rsid w:val="00F25158"/>
    <w:rsid w:val="00F322D4"/>
    <w:rsid w:val="00F33FBD"/>
    <w:rsid w:val="00F46A86"/>
    <w:rsid w:val="00F51C38"/>
    <w:rsid w:val="00F53E43"/>
    <w:rsid w:val="00F5466D"/>
    <w:rsid w:val="00F85D99"/>
    <w:rsid w:val="00F920AC"/>
    <w:rsid w:val="00FA3325"/>
    <w:rsid w:val="00FB609B"/>
    <w:rsid w:val="00FB7855"/>
    <w:rsid w:val="00FC0665"/>
    <w:rsid w:val="00FC3149"/>
    <w:rsid w:val="00FE2648"/>
    <w:rsid w:val="00FE3131"/>
    <w:rsid w:val="00FF323E"/>
    <w:rsid w:val="00FF5D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69DAC"/>
  <w15:docId w15:val="{05BB805E-5CC2-47D4-B87A-5046E3094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lang w:val="en-US" w:eastAsia="en-US"/>
    </w:rPr>
  </w:style>
  <w:style w:type="paragraph" w:styleId="Naslov1">
    <w:name w:val="heading 1"/>
    <w:basedOn w:val="Navaden"/>
    <w:next w:val="Navaden"/>
    <w:link w:val="Naslov1Znak"/>
    <w:qFormat/>
    <w:pPr>
      <w:keepNext/>
      <w:spacing w:before="240" w:after="60"/>
      <w:outlineLvl w:val="0"/>
    </w:pPr>
    <w:rPr>
      <w:rFonts w:ascii="Arial" w:hAnsi="Arial"/>
      <w:b/>
      <w:kern w:val="28"/>
      <w:sz w:val="28"/>
    </w:rPr>
  </w:style>
  <w:style w:type="paragraph" w:styleId="Naslov2">
    <w:name w:val="heading 2"/>
    <w:basedOn w:val="Navaden"/>
    <w:next w:val="Navaden"/>
    <w:link w:val="Naslov2Znak"/>
    <w:uiPriority w:val="9"/>
    <w:qFormat/>
    <w:pPr>
      <w:keepNext/>
      <w:outlineLvl w:val="1"/>
    </w:pPr>
    <w:rPr>
      <w:b/>
      <w:sz w:val="24"/>
    </w:rPr>
  </w:style>
  <w:style w:type="paragraph" w:styleId="Naslov3">
    <w:name w:val="heading 3"/>
    <w:basedOn w:val="Navaden"/>
    <w:next w:val="Navaden"/>
    <w:link w:val="Naslov3Znak"/>
    <w:qFormat/>
    <w:pPr>
      <w:keepNext/>
      <w:spacing w:before="240" w:after="60"/>
      <w:outlineLvl w:val="2"/>
    </w:pPr>
    <w:rPr>
      <w:rFonts w:ascii="Arial" w:hAnsi="Arial"/>
      <w:sz w:val="24"/>
    </w:rPr>
  </w:style>
  <w:style w:type="paragraph" w:styleId="Naslov4">
    <w:name w:val="heading 4"/>
    <w:basedOn w:val="Navaden"/>
    <w:next w:val="Navaden"/>
    <w:link w:val="Naslov4Znak"/>
    <w:qFormat/>
    <w:pPr>
      <w:keepNext/>
      <w:autoSpaceDE w:val="0"/>
      <w:autoSpaceDN w:val="0"/>
      <w:adjustRightInd w:val="0"/>
      <w:outlineLvl w:val="3"/>
    </w:pPr>
    <w:rPr>
      <w:b/>
      <w:bCs/>
      <w:lang w:val="sl-SI"/>
    </w:rPr>
  </w:style>
  <w:style w:type="paragraph" w:styleId="Naslov5">
    <w:name w:val="heading 5"/>
    <w:basedOn w:val="Navaden"/>
    <w:next w:val="Navaden"/>
    <w:link w:val="Naslov5Znak"/>
    <w:qFormat/>
    <w:rsid w:val="00C160C2"/>
    <w:pPr>
      <w:widowControl w:val="0"/>
      <w:adjustRightInd w:val="0"/>
      <w:spacing w:before="240" w:after="60" w:line="360" w:lineRule="atLeast"/>
      <w:jc w:val="both"/>
      <w:textAlignment w:val="baseline"/>
      <w:outlineLvl w:val="4"/>
    </w:pPr>
    <w:rPr>
      <w:b/>
      <w:bCs/>
      <w:i/>
      <w:iCs/>
      <w:sz w:val="26"/>
      <w:szCs w:val="26"/>
      <w:lang w:eastAsia="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paragraph" w:styleId="Naslov">
    <w:name w:val="Title"/>
    <w:basedOn w:val="Navaden"/>
    <w:link w:val="NaslovZnak"/>
    <w:qFormat/>
    <w:pPr>
      <w:jc w:val="center"/>
    </w:pPr>
    <w:rPr>
      <w:rFonts w:ascii="Arial" w:hAnsi="Arial"/>
      <w:b/>
      <w:sz w:val="22"/>
      <w:lang w:val="en-AU"/>
    </w:rPr>
  </w:style>
  <w:style w:type="paragraph" w:styleId="Besedilooblaka">
    <w:name w:val="Balloon Text"/>
    <w:basedOn w:val="Navaden"/>
    <w:link w:val="BesedilooblakaZnak"/>
    <w:semiHidden/>
    <w:rsid w:val="005B0289"/>
    <w:rPr>
      <w:rFonts w:ascii="Tahoma" w:hAnsi="Tahoma" w:cs="Tahoma"/>
      <w:sz w:val="16"/>
      <w:szCs w:val="16"/>
    </w:rPr>
  </w:style>
  <w:style w:type="character" w:customStyle="1" w:styleId="Naslov5Znak">
    <w:name w:val="Naslov 5 Znak"/>
    <w:basedOn w:val="Privzetapisavaodstavka"/>
    <w:link w:val="Naslov5"/>
    <w:rsid w:val="00C160C2"/>
    <w:rPr>
      <w:b/>
      <w:bCs/>
      <w:i/>
      <w:iCs/>
      <w:sz w:val="26"/>
      <w:szCs w:val="26"/>
      <w:lang w:val="en-US" w:eastAsia="en-GB"/>
    </w:rPr>
  </w:style>
  <w:style w:type="paragraph" w:styleId="Telobesedila">
    <w:name w:val="Body Text"/>
    <w:basedOn w:val="Navaden"/>
    <w:link w:val="TelobesedilaZnak"/>
    <w:rsid w:val="00C160C2"/>
    <w:rPr>
      <w:rFonts w:ascii="Garamond" w:hAnsi="Garamond"/>
      <w:i/>
      <w:sz w:val="24"/>
      <w:lang w:val="sl-SI" w:eastAsia="sl-SI"/>
    </w:rPr>
  </w:style>
  <w:style w:type="character" w:customStyle="1" w:styleId="TelobesedilaZnak">
    <w:name w:val="Telo besedila Znak"/>
    <w:basedOn w:val="Privzetapisavaodstavka"/>
    <w:link w:val="Telobesedila"/>
    <w:rsid w:val="00C160C2"/>
    <w:rPr>
      <w:rFonts w:ascii="Garamond" w:hAnsi="Garamond"/>
      <w:i/>
      <w:sz w:val="24"/>
    </w:rPr>
  </w:style>
  <w:style w:type="character" w:styleId="Hiperpovezava">
    <w:name w:val="Hyperlink"/>
    <w:uiPriority w:val="99"/>
    <w:rsid w:val="00C160C2"/>
    <w:rPr>
      <w:color w:val="0000FF"/>
      <w:u w:val="single"/>
    </w:rPr>
  </w:style>
  <w:style w:type="paragraph" w:styleId="Telobesedila3">
    <w:name w:val="Body Text 3"/>
    <w:basedOn w:val="Navaden"/>
    <w:link w:val="Telobesedila3Znak"/>
    <w:uiPriority w:val="99"/>
    <w:rsid w:val="00C160C2"/>
    <w:pPr>
      <w:spacing w:after="120"/>
    </w:pPr>
    <w:rPr>
      <w:sz w:val="16"/>
      <w:szCs w:val="16"/>
    </w:rPr>
  </w:style>
  <w:style w:type="character" w:customStyle="1" w:styleId="Telobesedila3Znak">
    <w:name w:val="Telo besedila 3 Znak"/>
    <w:basedOn w:val="Privzetapisavaodstavka"/>
    <w:link w:val="Telobesedila3"/>
    <w:uiPriority w:val="99"/>
    <w:rsid w:val="00C160C2"/>
    <w:rPr>
      <w:sz w:val="16"/>
      <w:szCs w:val="16"/>
      <w:lang w:val="en-US" w:eastAsia="en-US"/>
    </w:rPr>
  </w:style>
  <w:style w:type="character" w:styleId="tevilkastrani">
    <w:name w:val="page number"/>
    <w:basedOn w:val="Privzetapisavaodstavka"/>
    <w:rsid w:val="00C160C2"/>
  </w:style>
  <w:style w:type="paragraph" w:styleId="Telobesedila-zamik2">
    <w:name w:val="Body Text Indent 2"/>
    <w:basedOn w:val="Navaden"/>
    <w:link w:val="Telobesedila-zamik2Znak"/>
    <w:rsid w:val="00C160C2"/>
    <w:pPr>
      <w:spacing w:after="120" w:line="480" w:lineRule="auto"/>
      <w:ind w:left="283"/>
    </w:pPr>
  </w:style>
  <w:style w:type="character" w:customStyle="1" w:styleId="Telobesedila-zamik2Znak">
    <w:name w:val="Telo besedila - zamik 2 Znak"/>
    <w:basedOn w:val="Privzetapisavaodstavka"/>
    <w:link w:val="Telobesedila-zamik2"/>
    <w:rsid w:val="00C160C2"/>
    <w:rPr>
      <w:lang w:val="en-US" w:eastAsia="en-US"/>
    </w:rPr>
  </w:style>
  <w:style w:type="paragraph" w:styleId="Telobesedila2">
    <w:name w:val="Body Text 2"/>
    <w:basedOn w:val="Navaden"/>
    <w:link w:val="Telobesedila2Znak"/>
    <w:rsid w:val="00C160C2"/>
    <w:pPr>
      <w:spacing w:after="120" w:line="480" w:lineRule="auto"/>
    </w:pPr>
  </w:style>
  <w:style w:type="character" w:customStyle="1" w:styleId="Telobesedila2Znak">
    <w:name w:val="Telo besedila 2 Znak"/>
    <w:basedOn w:val="Privzetapisavaodstavka"/>
    <w:link w:val="Telobesedila2"/>
    <w:rsid w:val="00C160C2"/>
    <w:rPr>
      <w:lang w:val="en-US" w:eastAsia="en-US"/>
    </w:rPr>
  </w:style>
  <w:style w:type="paragraph" w:styleId="Sprotnaopomba-besedilo">
    <w:name w:val="footnote text"/>
    <w:basedOn w:val="Navaden"/>
    <w:link w:val="Sprotnaopomba-besediloZnak"/>
    <w:uiPriority w:val="99"/>
    <w:rsid w:val="00C160C2"/>
    <w:pPr>
      <w:widowControl w:val="0"/>
      <w:adjustRightInd w:val="0"/>
      <w:spacing w:line="360" w:lineRule="atLeast"/>
      <w:jc w:val="both"/>
      <w:textAlignment w:val="baseline"/>
    </w:pPr>
  </w:style>
  <w:style w:type="character" w:customStyle="1" w:styleId="Sprotnaopomba-besediloZnak">
    <w:name w:val="Sprotna opomba - besedilo Znak"/>
    <w:basedOn w:val="Privzetapisavaodstavka"/>
    <w:link w:val="Sprotnaopomba-besedilo"/>
    <w:uiPriority w:val="99"/>
    <w:rsid w:val="00C160C2"/>
    <w:rPr>
      <w:lang w:val="en-US" w:eastAsia="en-US"/>
    </w:rPr>
  </w:style>
  <w:style w:type="character" w:styleId="Sprotnaopomba-sklic">
    <w:name w:val="footnote reference"/>
    <w:uiPriority w:val="99"/>
    <w:rsid w:val="00C160C2"/>
    <w:rPr>
      <w:vertAlign w:val="superscript"/>
    </w:rPr>
  </w:style>
  <w:style w:type="table" w:styleId="Tabelamrea">
    <w:name w:val="Table Grid"/>
    <w:basedOn w:val="Navadnatabela"/>
    <w:rsid w:val="00C1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locked/>
    <w:rsid w:val="00C160C2"/>
    <w:rPr>
      <w:rFonts w:ascii="Arial" w:hAnsi="Arial"/>
      <w:sz w:val="24"/>
      <w:lang w:val="en-US" w:eastAsia="en-US"/>
    </w:rPr>
  </w:style>
  <w:style w:type="paragraph" w:customStyle="1" w:styleId="Navaden-zamik1">
    <w:name w:val="Navaden - zamik1"/>
    <w:basedOn w:val="Navaden"/>
    <w:rsid w:val="00C160C2"/>
    <w:pPr>
      <w:suppressAutoHyphens/>
    </w:pPr>
    <w:rPr>
      <w:sz w:val="24"/>
      <w:lang w:val="en-GB" w:eastAsia="ar-SA"/>
    </w:rPr>
  </w:style>
  <w:style w:type="paragraph" w:customStyle="1" w:styleId="Telobesedila21">
    <w:name w:val="Telo besedila 21"/>
    <w:basedOn w:val="Navaden"/>
    <w:rsid w:val="00C160C2"/>
    <w:pPr>
      <w:suppressAutoHyphens/>
    </w:pPr>
    <w:rPr>
      <w:rFonts w:ascii="Century Schoolbook" w:hAnsi="Century Schoolbook"/>
      <w:b/>
      <w:sz w:val="24"/>
      <w:lang w:val="sl-SI" w:eastAsia="ar-SA"/>
    </w:rPr>
  </w:style>
  <w:style w:type="character" w:customStyle="1" w:styleId="apple-style-span">
    <w:name w:val="apple-style-span"/>
    <w:rsid w:val="00C160C2"/>
    <w:rPr>
      <w:rFonts w:cs="Times New Roman"/>
    </w:rPr>
  </w:style>
  <w:style w:type="paragraph" w:styleId="Odstavekseznama">
    <w:name w:val="List Paragraph"/>
    <w:basedOn w:val="Navaden"/>
    <w:link w:val="OdstavekseznamaZnak"/>
    <w:uiPriority w:val="34"/>
    <w:qFormat/>
    <w:rsid w:val="00C160C2"/>
    <w:pPr>
      <w:suppressAutoHyphens/>
      <w:ind w:left="720"/>
      <w:contextualSpacing/>
    </w:pPr>
    <w:rPr>
      <w:sz w:val="24"/>
      <w:szCs w:val="24"/>
      <w:lang w:val="sl-SI" w:eastAsia="ar-SA"/>
    </w:rPr>
  </w:style>
  <w:style w:type="character" w:customStyle="1" w:styleId="GlavaZnak">
    <w:name w:val="Glava Znak"/>
    <w:link w:val="Glava"/>
    <w:rsid w:val="00C160C2"/>
    <w:rPr>
      <w:lang w:val="en-US" w:eastAsia="en-US"/>
    </w:rPr>
  </w:style>
  <w:style w:type="paragraph" w:styleId="Telobesedila-zamik">
    <w:name w:val="Body Text Indent"/>
    <w:basedOn w:val="Navaden"/>
    <w:link w:val="Telobesedila-zamikZnak"/>
    <w:uiPriority w:val="99"/>
    <w:semiHidden/>
    <w:unhideWhenUsed/>
    <w:rsid w:val="00C160C2"/>
    <w:pPr>
      <w:spacing w:after="120"/>
      <w:ind w:left="283"/>
    </w:pPr>
  </w:style>
  <w:style w:type="character" w:customStyle="1" w:styleId="Telobesedila-zamikZnak">
    <w:name w:val="Telo besedila - zamik Znak"/>
    <w:basedOn w:val="Privzetapisavaodstavka"/>
    <w:link w:val="Telobesedila-zamik"/>
    <w:uiPriority w:val="99"/>
    <w:semiHidden/>
    <w:rsid w:val="00C160C2"/>
    <w:rPr>
      <w:lang w:val="en-US" w:eastAsia="en-US"/>
    </w:rPr>
  </w:style>
  <w:style w:type="character" w:customStyle="1" w:styleId="Naslov1Znak">
    <w:name w:val="Naslov 1 Znak"/>
    <w:link w:val="Naslov1"/>
    <w:rsid w:val="00C160C2"/>
    <w:rPr>
      <w:rFonts w:ascii="Arial" w:hAnsi="Arial"/>
      <w:b/>
      <w:kern w:val="28"/>
      <w:sz w:val="28"/>
      <w:lang w:val="en-US" w:eastAsia="en-US"/>
    </w:rPr>
  </w:style>
  <w:style w:type="character" w:customStyle="1" w:styleId="Naslov2Znak">
    <w:name w:val="Naslov 2 Znak"/>
    <w:link w:val="Naslov2"/>
    <w:uiPriority w:val="9"/>
    <w:rsid w:val="00C160C2"/>
    <w:rPr>
      <w:b/>
      <w:sz w:val="24"/>
      <w:lang w:val="en-US" w:eastAsia="en-US"/>
    </w:rPr>
  </w:style>
  <w:style w:type="character" w:customStyle="1" w:styleId="Naslov4Znak">
    <w:name w:val="Naslov 4 Znak"/>
    <w:link w:val="Naslov4"/>
    <w:rsid w:val="00C160C2"/>
    <w:rPr>
      <w:b/>
      <w:bCs/>
      <w:lang w:eastAsia="en-US"/>
    </w:rPr>
  </w:style>
  <w:style w:type="character" w:customStyle="1" w:styleId="NogaZnak">
    <w:name w:val="Noga Znak"/>
    <w:link w:val="Noga"/>
    <w:uiPriority w:val="99"/>
    <w:rsid w:val="00C160C2"/>
    <w:rPr>
      <w:lang w:val="en-US" w:eastAsia="en-US"/>
    </w:rPr>
  </w:style>
  <w:style w:type="character" w:customStyle="1" w:styleId="NaslovZnak">
    <w:name w:val="Naslov Znak"/>
    <w:link w:val="Naslov"/>
    <w:rsid w:val="00C160C2"/>
    <w:rPr>
      <w:rFonts w:ascii="Arial" w:hAnsi="Arial"/>
      <w:b/>
      <w:sz w:val="22"/>
      <w:lang w:val="en-AU" w:eastAsia="en-US"/>
    </w:rPr>
  </w:style>
  <w:style w:type="character" w:customStyle="1" w:styleId="BesedilooblakaZnak">
    <w:name w:val="Besedilo oblačka Znak"/>
    <w:link w:val="Besedilooblaka"/>
    <w:semiHidden/>
    <w:rsid w:val="00C160C2"/>
    <w:rPr>
      <w:rFonts w:ascii="Tahoma" w:hAnsi="Tahoma" w:cs="Tahoma"/>
      <w:sz w:val="16"/>
      <w:szCs w:val="16"/>
      <w:lang w:val="en-US" w:eastAsia="en-US"/>
    </w:rPr>
  </w:style>
  <w:style w:type="paragraph" w:customStyle="1" w:styleId="naslov10">
    <w:name w:val="naslov1"/>
    <w:basedOn w:val="Naslov1"/>
    <w:rsid w:val="00C160C2"/>
    <w:pPr>
      <w:tabs>
        <w:tab w:val="num" w:pos="720"/>
      </w:tabs>
      <w:ind w:left="720" w:hanging="720"/>
    </w:pPr>
    <w:rPr>
      <w:lang w:val="sl-SI"/>
    </w:rPr>
  </w:style>
  <w:style w:type="paragraph" w:styleId="Brezrazmikov">
    <w:name w:val="No Spacing"/>
    <w:uiPriority w:val="1"/>
    <w:qFormat/>
    <w:rsid w:val="00C160C2"/>
    <w:rPr>
      <w:rFonts w:ascii="Calibri" w:eastAsia="Calibri" w:hAnsi="Calibri"/>
      <w:sz w:val="22"/>
      <w:szCs w:val="22"/>
      <w:lang w:eastAsia="en-US"/>
    </w:rPr>
  </w:style>
  <w:style w:type="paragraph" w:customStyle="1" w:styleId="NavadenTimesNewRoman">
    <w:name w:val="Navaden Times New Roman"/>
    <w:basedOn w:val="Navaden"/>
    <w:rsid w:val="00C160C2"/>
    <w:pPr>
      <w:widowControl w:val="0"/>
    </w:pPr>
    <w:rPr>
      <w:rFonts w:ascii="Arial" w:hAnsi="Arial"/>
      <w:sz w:val="22"/>
      <w:lang w:val="sl-SI" w:eastAsia="sl-SI"/>
    </w:rPr>
  </w:style>
  <w:style w:type="table" w:customStyle="1" w:styleId="TableGrid1">
    <w:name w:val="Table Grid1"/>
    <w:basedOn w:val="Navadnatabela"/>
    <w:next w:val="Tabelamrea"/>
    <w:rsid w:val="00C160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
    <w:name w:val="Heading #4"/>
    <w:rsid w:val="00C160C2"/>
    <w:rPr>
      <w:b/>
      <w:bCs/>
      <w:sz w:val="27"/>
      <w:szCs w:val="27"/>
      <w:lang w:bidi="ar-SA"/>
    </w:rPr>
  </w:style>
  <w:style w:type="paragraph" w:customStyle="1" w:styleId="Dodatninaslov">
    <w:name w:val="Dodatni naslov"/>
    <w:basedOn w:val="Naslov1"/>
    <w:link w:val="DodatninaslovZnak"/>
    <w:rsid w:val="00C160C2"/>
    <w:pPr>
      <w:spacing w:before="120" w:after="120"/>
    </w:pPr>
    <w:rPr>
      <w:rFonts w:eastAsia="Arial Unicode MS" w:cs="Arial"/>
      <w:bCs/>
      <w:color w:val="333333"/>
      <w:kern w:val="32"/>
      <w:sz w:val="32"/>
      <w:szCs w:val="32"/>
      <w:lang w:val="sl-SI" w:eastAsia="sl-SI"/>
    </w:rPr>
  </w:style>
  <w:style w:type="character" w:customStyle="1" w:styleId="DodatninaslovZnak">
    <w:name w:val="Dodatni naslov Znak"/>
    <w:link w:val="Dodatninaslov"/>
    <w:rsid w:val="00C160C2"/>
    <w:rPr>
      <w:rFonts w:ascii="Arial" w:eastAsia="Arial Unicode MS" w:hAnsi="Arial" w:cs="Arial"/>
      <w:b/>
      <w:bCs/>
      <w:color w:val="333333"/>
      <w:kern w:val="32"/>
      <w:sz w:val="32"/>
      <w:szCs w:val="32"/>
    </w:rPr>
  </w:style>
  <w:style w:type="paragraph" w:customStyle="1" w:styleId="TableParagraph">
    <w:name w:val="Table Paragraph"/>
    <w:basedOn w:val="Navaden"/>
    <w:uiPriority w:val="1"/>
    <w:qFormat/>
    <w:rsid w:val="00C160C2"/>
    <w:pPr>
      <w:widowControl w:val="0"/>
    </w:pPr>
    <w:rPr>
      <w:rFonts w:ascii="Calibri" w:eastAsia="Calibri" w:hAnsi="Calibri"/>
      <w:sz w:val="22"/>
      <w:szCs w:val="22"/>
    </w:rPr>
  </w:style>
  <w:style w:type="character" w:styleId="Pripombasklic">
    <w:name w:val="annotation reference"/>
    <w:uiPriority w:val="99"/>
    <w:semiHidden/>
    <w:unhideWhenUsed/>
    <w:rsid w:val="00C160C2"/>
    <w:rPr>
      <w:sz w:val="16"/>
      <w:szCs w:val="16"/>
    </w:rPr>
  </w:style>
  <w:style w:type="paragraph" w:styleId="Pripombabesedilo">
    <w:name w:val="annotation text"/>
    <w:basedOn w:val="Navaden"/>
    <w:link w:val="PripombabesediloZnak"/>
    <w:uiPriority w:val="99"/>
    <w:semiHidden/>
    <w:unhideWhenUsed/>
    <w:rsid w:val="00C160C2"/>
    <w:rPr>
      <w:lang w:val="sl-SI"/>
    </w:rPr>
  </w:style>
  <w:style w:type="character" w:customStyle="1" w:styleId="PripombabesediloZnak">
    <w:name w:val="Pripomba – besedilo Znak"/>
    <w:basedOn w:val="Privzetapisavaodstavka"/>
    <w:link w:val="Pripombabesedilo"/>
    <w:uiPriority w:val="99"/>
    <w:semiHidden/>
    <w:rsid w:val="00C160C2"/>
    <w:rPr>
      <w:lang w:eastAsia="en-US"/>
    </w:rPr>
  </w:style>
  <w:style w:type="paragraph" w:styleId="Zadevapripombe">
    <w:name w:val="annotation subject"/>
    <w:basedOn w:val="Pripombabesedilo"/>
    <w:next w:val="Pripombabesedilo"/>
    <w:link w:val="ZadevapripombeZnak"/>
    <w:uiPriority w:val="99"/>
    <w:semiHidden/>
    <w:unhideWhenUsed/>
    <w:rsid w:val="00C160C2"/>
    <w:rPr>
      <w:b/>
      <w:bCs/>
    </w:rPr>
  </w:style>
  <w:style w:type="character" w:customStyle="1" w:styleId="ZadevapripombeZnak">
    <w:name w:val="Zadeva pripombe Znak"/>
    <w:basedOn w:val="PripombabesediloZnak"/>
    <w:link w:val="Zadevapripombe"/>
    <w:uiPriority w:val="99"/>
    <w:semiHidden/>
    <w:rsid w:val="00C160C2"/>
    <w:rPr>
      <w:b/>
      <w:bCs/>
      <w:lang w:eastAsia="en-US"/>
    </w:rPr>
  </w:style>
  <w:style w:type="paragraph" w:customStyle="1" w:styleId="Default">
    <w:name w:val="Default"/>
    <w:rsid w:val="00C160C2"/>
    <w:pPr>
      <w:autoSpaceDE w:val="0"/>
      <w:autoSpaceDN w:val="0"/>
      <w:adjustRightInd w:val="0"/>
    </w:pPr>
    <w:rPr>
      <w:rFonts w:ascii="Arial" w:hAnsi="Arial" w:cs="Arial"/>
      <w:color w:val="000000"/>
      <w:sz w:val="24"/>
      <w:szCs w:val="24"/>
    </w:rPr>
  </w:style>
  <w:style w:type="character" w:customStyle="1" w:styleId="OdstavekseznamaZnak">
    <w:name w:val="Odstavek seznama Znak"/>
    <w:link w:val="Odstavekseznama"/>
    <w:uiPriority w:val="34"/>
    <w:locked/>
    <w:rsid w:val="00C160C2"/>
    <w:rPr>
      <w:sz w:val="24"/>
      <w:szCs w:val="24"/>
      <w:lang w:eastAsia="ar-SA"/>
    </w:rPr>
  </w:style>
  <w:style w:type="paragraph" w:customStyle="1" w:styleId="odstavek1">
    <w:name w:val="odstavek1"/>
    <w:basedOn w:val="Navaden"/>
    <w:rsid w:val="00C160C2"/>
    <w:pPr>
      <w:spacing w:before="240"/>
      <w:ind w:firstLine="1021"/>
      <w:jc w:val="both"/>
    </w:pPr>
    <w:rPr>
      <w:rFonts w:ascii="Arial" w:hAnsi="Arial" w:cs="Arial"/>
      <w:sz w:val="22"/>
      <w:szCs w:val="22"/>
      <w:lang w:val="sl-SI" w:eastAsia="sl-SI"/>
    </w:rPr>
  </w:style>
  <w:style w:type="paragraph" w:customStyle="1" w:styleId="alineazaodstavkom1">
    <w:name w:val="alineazaodstavkom1"/>
    <w:basedOn w:val="Navaden"/>
    <w:rsid w:val="00C160C2"/>
    <w:pPr>
      <w:ind w:left="425" w:hanging="425"/>
      <w:jc w:val="both"/>
    </w:pPr>
    <w:rPr>
      <w:rFonts w:ascii="Arial" w:hAnsi="Arial" w:cs="Arial"/>
      <w:sz w:val="22"/>
      <w:szCs w:val="22"/>
      <w:lang w:val="sl-SI" w:eastAsia="sl-SI"/>
    </w:rPr>
  </w:style>
  <w:style w:type="paragraph" w:styleId="Revizija">
    <w:name w:val="Revision"/>
    <w:hidden/>
    <w:uiPriority w:val="99"/>
    <w:semiHidden/>
    <w:rsid w:val="00D00A94"/>
    <w:rPr>
      <w:lang w:val="en-US" w:eastAsia="en-US"/>
    </w:rPr>
  </w:style>
  <w:style w:type="character" w:customStyle="1" w:styleId="mrppsc">
    <w:name w:val="mrppsc"/>
    <w:rsid w:val="006C2EFD"/>
  </w:style>
  <w:style w:type="character" w:customStyle="1" w:styleId="NaslovpredpisaZnak">
    <w:name w:val="Naslov_predpisa Znak"/>
    <w:link w:val="Naslovpredpisa"/>
    <w:locked/>
    <w:rsid w:val="006C2EFD"/>
    <w:rPr>
      <w:rFonts w:ascii="Arial" w:hAnsi="Arial" w:cs="Arial"/>
      <w:b/>
      <w:bCs/>
      <w:lang w:eastAsia="x-none"/>
    </w:rPr>
  </w:style>
  <w:style w:type="paragraph" w:customStyle="1" w:styleId="Naslovpredpisa">
    <w:name w:val="Naslov_predpisa"/>
    <w:basedOn w:val="Navaden"/>
    <w:link w:val="NaslovpredpisaZnak"/>
    <w:rsid w:val="006C2EFD"/>
    <w:pPr>
      <w:overflowPunct w:val="0"/>
      <w:autoSpaceDE w:val="0"/>
      <w:autoSpaceDN w:val="0"/>
      <w:jc w:val="center"/>
    </w:pPr>
    <w:rPr>
      <w:rFonts w:ascii="Arial" w:hAnsi="Arial" w:cs="Arial"/>
      <w:b/>
      <w:bCs/>
      <w:lang w:val="sl-SI" w:eastAsia="x-none"/>
    </w:rPr>
  </w:style>
  <w:style w:type="character" w:styleId="Nerazreenaomemba">
    <w:name w:val="Unresolved Mention"/>
    <w:basedOn w:val="Privzetapisavaodstavka"/>
    <w:uiPriority w:val="99"/>
    <w:semiHidden/>
    <w:unhideWhenUsed/>
    <w:rsid w:val="00F85D99"/>
    <w:rPr>
      <w:color w:val="605E5C"/>
      <w:shd w:val="clear" w:color="auto" w:fill="E1DFDD"/>
    </w:rPr>
  </w:style>
  <w:style w:type="character" w:customStyle="1" w:styleId="Naslov3MKZnak">
    <w:name w:val="Naslov 3 MK Znak"/>
    <w:rsid w:val="00F10C03"/>
    <w:rPr>
      <w:rFonts w:ascii="Arial" w:hAnsi="Arial" w:cs="Arial"/>
      <w:b/>
      <w:bCs/>
      <w:kern w:val="3"/>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817255">
      <w:bodyDiv w:val="1"/>
      <w:marLeft w:val="0"/>
      <w:marRight w:val="0"/>
      <w:marTop w:val="0"/>
      <w:marBottom w:val="0"/>
      <w:divBdr>
        <w:top w:val="none" w:sz="0" w:space="0" w:color="auto"/>
        <w:left w:val="none" w:sz="0" w:space="0" w:color="auto"/>
        <w:bottom w:val="none" w:sz="0" w:space="0" w:color="auto"/>
        <w:right w:val="none" w:sz="0" w:space="0" w:color="auto"/>
      </w:divBdr>
    </w:div>
    <w:div w:id="1679039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Dokumenti/Navodila_za_uporabo_ESPD.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91291D3-FF79-4EB1-A260-B66928889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5654</Words>
  <Characters>32232</Characters>
  <Application>Microsoft Office Word</Application>
  <DocSecurity>0</DocSecurity>
  <Lines>268</Lines>
  <Paragraphs>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SSIS-GIC</vt:lpstr>
      <vt:lpstr>SSIS-GIC</vt:lpstr>
    </vt:vector>
  </TitlesOfParts>
  <Company>MO Koper</Company>
  <LinksUpToDate>false</LinksUpToDate>
  <CharactersWithSpaces>37811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SSIS-GIC</dc:title>
  <dc:subject/>
  <dc:creator>Alenka Plahuta</dc:creator>
  <cp:keywords/>
  <dc:description/>
  <cp:lastModifiedBy>Matej Đipalo</cp:lastModifiedBy>
  <cp:revision>7</cp:revision>
  <cp:lastPrinted>2023-06-20T06:49:00Z</cp:lastPrinted>
  <dcterms:created xsi:type="dcterms:W3CDTF">2023-06-23T07:22:00Z</dcterms:created>
  <dcterms:modified xsi:type="dcterms:W3CDTF">2023-07-18T08:06:00Z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cda0c22-3e77-43b9-8faf-0bad2baf7893_Enabled">
    <vt:lpwstr>True</vt:lpwstr>
  </property>
  <property fmtid="{D5CDD505-2E9C-101B-9397-08002B2CF9AE}" pid="3" name="MSIP_Label_0cda0c22-3e77-43b9-8faf-0bad2baf7893_SiteId">
    <vt:lpwstr>085c0b65-6a84-4006-851e-5faa7ec5367e</vt:lpwstr>
  </property>
  <property fmtid="{D5CDD505-2E9C-101B-9397-08002B2CF9AE}" pid="4" name="MSIP_Label_0cda0c22-3e77-43b9-8faf-0bad2baf7893_Owner">
    <vt:lpwstr>uros.rozac@railcargo.com</vt:lpwstr>
  </property>
  <property fmtid="{D5CDD505-2E9C-101B-9397-08002B2CF9AE}" pid="5" name="MSIP_Label_0cda0c22-3e77-43b9-8faf-0bad2baf7893_SetDate">
    <vt:lpwstr>2020-01-07T10:58:07.8917580Z</vt:lpwstr>
  </property>
  <property fmtid="{D5CDD505-2E9C-101B-9397-08002B2CF9AE}" pid="6" name="MSIP_Label_0cda0c22-3e77-43b9-8faf-0bad2baf7893_Name">
    <vt:lpwstr>TLP gelb</vt:lpwstr>
  </property>
  <property fmtid="{D5CDD505-2E9C-101B-9397-08002B2CF9AE}" pid="7" name="MSIP_Label_0cda0c22-3e77-43b9-8faf-0bad2baf7893_Application">
    <vt:lpwstr>Microsoft Azure Information Protection</vt:lpwstr>
  </property>
  <property fmtid="{D5CDD505-2E9C-101B-9397-08002B2CF9AE}" pid="8" name="MSIP_Label_0cda0c22-3e77-43b9-8faf-0bad2baf7893_ActionId">
    <vt:lpwstr>c9bf4994-1ba8-4415-a5d9-81ca65e3fcba</vt:lpwstr>
  </property>
  <property fmtid="{D5CDD505-2E9C-101B-9397-08002B2CF9AE}" pid="9" name="MSIP_Label_0cda0c22-3e77-43b9-8faf-0bad2baf7893_Extended_MSFT_Method">
    <vt:lpwstr>Automatic</vt:lpwstr>
  </property>
  <property fmtid="{D5CDD505-2E9C-101B-9397-08002B2CF9AE}" pid="10" name="Sensitivity">
    <vt:lpwstr>TLP gelb</vt:lpwstr>
  </property>
</Properties>
</file>